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D26D0" w14:textId="77777777" w:rsidR="00E81B02" w:rsidRPr="001B04AA" w:rsidRDefault="00E81B02">
      <w:pPr>
        <w:spacing w:before="4" w:line="100" w:lineRule="exact"/>
        <w:rPr>
          <w:rFonts w:asciiTheme="minorHAnsi" w:hAnsiTheme="minorHAnsi" w:cstheme="minorHAnsi"/>
        </w:rPr>
      </w:pPr>
    </w:p>
    <w:p w14:paraId="44C6A34C" w14:textId="77777777" w:rsidR="00E81B02" w:rsidRPr="001B04AA" w:rsidRDefault="00E81B02">
      <w:pPr>
        <w:spacing w:line="200" w:lineRule="exact"/>
        <w:rPr>
          <w:rFonts w:asciiTheme="minorHAnsi" w:hAnsiTheme="minorHAnsi" w:cstheme="minorHAnsi"/>
        </w:rPr>
      </w:pPr>
    </w:p>
    <w:p w14:paraId="13737B1F" w14:textId="77777777" w:rsidR="00E81B02" w:rsidRPr="001B04AA" w:rsidRDefault="00E81B02">
      <w:pPr>
        <w:spacing w:line="200" w:lineRule="exact"/>
        <w:rPr>
          <w:rFonts w:asciiTheme="minorHAnsi" w:hAnsiTheme="minorHAnsi" w:cstheme="minorHAnsi"/>
        </w:rPr>
      </w:pPr>
    </w:p>
    <w:p w14:paraId="50471CF1" w14:textId="77777777" w:rsidR="00E81B02" w:rsidRPr="001B04AA" w:rsidRDefault="00E81B02">
      <w:pPr>
        <w:spacing w:line="200" w:lineRule="exact"/>
        <w:rPr>
          <w:rFonts w:asciiTheme="minorHAnsi" w:hAnsiTheme="minorHAnsi" w:cstheme="minorHAnsi"/>
        </w:rPr>
      </w:pPr>
    </w:p>
    <w:p w14:paraId="78FB4C25" w14:textId="77777777" w:rsidR="00E81B02" w:rsidRPr="001B04AA" w:rsidRDefault="00E81B02">
      <w:pPr>
        <w:spacing w:before="2" w:line="160" w:lineRule="exact"/>
        <w:rPr>
          <w:rFonts w:asciiTheme="minorHAnsi" w:hAnsiTheme="minorHAnsi" w:cstheme="minorHAnsi"/>
        </w:rPr>
      </w:pPr>
    </w:p>
    <w:p w14:paraId="5BA52312" w14:textId="77777777" w:rsidR="00E81B02" w:rsidRPr="001B04AA" w:rsidRDefault="00E81B02">
      <w:pPr>
        <w:spacing w:line="200" w:lineRule="exact"/>
        <w:rPr>
          <w:rFonts w:asciiTheme="minorHAnsi" w:hAnsiTheme="minorHAnsi" w:cstheme="minorHAnsi"/>
        </w:rPr>
      </w:pPr>
    </w:p>
    <w:p w14:paraId="693F5EA6" w14:textId="77777777" w:rsidR="00E81B02" w:rsidRPr="001B04AA" w:rsidRDefault="00E81B02">
      <w:pPr>
        <w:spacing w:line="200" w:lineRule="exact"/>
        <w:rPr>
          <w:rFonts w:asciiTheme="minorHAnsi" w:hAnsiTheme="minorHAnsi" w:cstheme="minorHAnsi"/>
        </w:rPr>
        <w:sectPr w:rsidR="00E81B02" w:rsidRPr="001B04AA">
          <w:headerReference w:type="default" r:id="rId7"/>
          <w:footerReference w:type="default" r:id="rId8"/>
          <w:pgSz w:w="12240" w:h="15840"/>
          <w:pgMar w:top="740" w:right="1220" w:bottom="280" w:left="1220" w:header="554" w:footer="593" w:gutter="0"/>
          <w:pgNumType w:start="1"/>
          <w:cols w:space="720"/>
        </w:sectPr>
      </w:pPr>
    </w:p>
    <w:p w14:paraId="3F1F02D6" w14:textId="342345BE" w:rsidR="00E81B02" w:rsidRPr="001B04AA" w:rsidRDefault="00011CC4">
      <w:pPr>
        <w:spacing w:before="11"/>
        <w:ind w:left="328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  <w:b/>
        </w:rPr>
        <w:t>Roles</w:t>
      </w:r>
    </w:p>
    <w:p w14:paraId="23BCA13D" w14:textId="77777777" w:rsidR="00E81B02" w:rsidRPr="001B04AA" w:rsidRDefault="00011CC4">
      <w:pPr>
        <w:spacing w:before="4"/>
        <w:ind w:left="328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Graphics</w:t>
      </w:r>
      <w:r w:rsidRPr="001B04AA">
        <w:rPr>
          <w:rFonts w:asciiTheme="minorHAnsi" w:eastAsia="Calibri" w:hAnsiTheme="minorHAnsi" w:cstheme="minorHAnsi"/>
          <w:spacing w:val="-2"/>
        </w:rPr>
        <w:t xml:space="preserve"> </w:t>
      </w:r>
      <w:r w:rsidRPr="001B04AA">
        <w:rPr>
          <w:rFonts w:asciiTheme="minorHAnsi" w:eastAsia="Calibri" w:hAnsiTheme="minorHAnsi" w:cstheme="minorHAnsi"/>
        </w:rPr>
        <w:t>Designer</w:t>
      </w:r>
    </w:p>
    <w:p w14:paraId="16825E4E" w14:textId="77777777" w:rsidR="00E81B02" w:rsidRPr="001B04AA" w:rsidRDefault="00011CC4">
      <w:pPr>
        <w:spacing w:before="3"/>
        <w:ind w:left="328" w:right="-52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3D Modelling Consulta</w:t>
      </w:r>
      <w:r w:rsidRPr="001B04AA">
        <w:rPr>
          <w:rFonts w:asciiTheme="minorHAnsi" w:eastAsia="Calibri" w:hAnsiTheme="minorHAnsi" w:cstheme="minorHAnsi"/>
          <w:spacing w:val="-1"/>
        </w:rPr>
        <w:t>n</w:t>
      </w:r>
      <w:r w:rsidRPr="001B04AA">
        <w:rPr>
          <w:rFonts w:asciiTheme="minorHAnsi" w:eastAsia="Calibri" w:hAnsiTheme="minorHAnsi" w:cstheme="minorHAnsi"/>
        </w:rPr>
        <w:t>t</w:t>
      </w:r>
    </w:p>
    <w:p w14:paraId="22689235" w14:textId="77777777" w:rsidR="00E81B02" w:rsidRPr="001B04AA" w:rsidRDefault="00011CC4">
      <w:pPr>
        <w:spacing w:before="3"/>
        <w:ind w:left="328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Senior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</w:rPr>
        <w:t>Associate  ‐</w:t>
      </w:r>
    </w:p>
    <w:p w14:paraId="20BDB3C1" w14:textId="77777777" w:rsidR="00E81B02" w:rsidRPr="001B04AA" w:rsidRDefault="00011CC4">
      <w:pPr>
        <w:spacing w:line="240" w:lineRule="exact"/>
        <w:ind w:left="653" w:right="1038"/>
        <w:jc w:val="center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</w:rPr>
        <w:t>Multimedia</w:t>
      </w:r>
    </w:p>
    <w:p w14:paraId="28A5A4F1" w14:textId="77777777" w:rsidR="00E81B02" w:rsidRPr="001B04AA" w:rsidRDefault="00011CC4">
      <w:pPr>
        <w:spacing w:before="4"/>
        <w:ind w:left="328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Video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</w:rPr>
        <w:t>Editor</w:t>
      </w:r>
    </w:p>
    <w:p w14:paraId="75B5835F" w14:textId="77777777" w:rsidR="00E81B02" w:rsidRPr="001B04AA" w:rsidRDefault="00E81B02">
      <w:pPr>
        <w:spacing w:before="8" w:line="260" w:lineRule="exact"/>
        <w:rPr>
          <w:rFonts w:asciiTheme="minorHAnsi" w:hAnsiTheme="minorHAnsi" w:cstheme="minorHAnsi"/>
        </w:rPr>
      </w:pPr>
    </w:p>
    <w:p w14:paraId="4F7DBAD6" w14:textId="77777777" w:rsidR="00E81B02" w:rsidRPr="001B04AA" w:rsidRDefault="00011CC4">
      <w:pPr>
        <w:ind w:left="328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  <w:b/>
        </w:rPr>
        <w:t>Indu</w:t>
      </w:r>
      <w:r w:rsidRPr="001B04AA">
        <w:rPr>
          <w:rFonts w:asciiTheme="minorHAnsi" w:eastAsia="Calibri" w:hAnsiTheme="minorHAnsi" w:cstheme="minorHAnsi"/>
          <w:b/>
          <w:spacing w:val="2"/>
        </w:rPr>
        <w:t>s</w:t>
      </w:r>
      <w:r w:rsidRPr="001B04AA">
        <w:rPr>
          <w:rFonts w:asciiTheme="minorHAnsi" w:eastAsia="Calibri" w:hAnsiTheme="minorHAnsi" w:cstheme="minorHAnsi"/>
          <w:b/>
        </w:rPr>
        <w:t>try</w:t>
      </w:r>
      <w:r w:rsidRPr="001B04AA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1B04AA">
        <w:rPr>
          <w:rFonts w:asciiTheme="minorHAnsi" w:eastAsia="Calibri" w:hAnsiTheme="minorHAnsi" w:cstheme="minorHAnsi"/>
          <w:b/>
        </w:rPr>
        <w:t>Certifications</w:t>
      </w:r>
    </w:p>
    <w:p w14:paraId="2575902A" w14:textId="77777777" w:rsidR="00E81B02" w:rsidRPr="001B04AA" w:rsidRDefault="00011CC4">
      <w:pPr>
        <w:spacing w:before="4"/>
        <w:ind w:left="328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Adva</w:t>
      </w:r>
      <w:r w:rsidRPr="001B04AA">
        <w:rPr>
          <w:rFonts w:asciiTheme="minorHAnsi" w:eastAsia="Calibri" w:hAnsiTheme="minorHAnsi" w:cstheme="minorHAnsi"/>
          <w:spacing w:val="-1"/>
        </w:rPr>
        <w:t>n</w:t>
      </w:r>
      <w:r w:rsidRPr="001B04AA">
        <w:rPr>
          <w:rFonts w:asciiTheme="minorHAnsi" w:eastAsia="Calibri" w:hAnsiTheme="minorHAnsi" w:cstheme="minorHAnsi"/>
        </w:rPr>
        <w:t>ced Dip</w:t>
      </w:r>
      <w:r w:rsidRPr="001B04AA">
        <w:rPr>
          <w:rFonts w:asciiTheme="minorHAnsi" w:eastAsia="Calibri" w:hAnsiTheme="minorHAnsi" w:cstheme="minorHAnsi"/>
          <w:spacing w:val="-2"/>
        </w:rPr>
        <w:t>l</w:t>
      </w:r>
      <w:r w:rsidRPr="001B04AA">
        <w:rPr>
          <w:rFonts w:asciiTheme="minorHAnsi" w:eastAsia="Calibri" w:hAnsiTheme="minorHAnsi" w:cstheme="minorHAnsi"/>
        </w:rPr>
        <w:t>oma in</w:t>
      </w:r>
    </w:p>
    <w:p w14:paraId="2A286EBB" w14:textId="77777777" w:rsidR="00E81B02" w:rsidRPr="001B04AA" w:rsidRDefault="00011CC4">
      <w:pPr>
        <w:spacing w:line="240" w:lineRule="exact"/>
        <w:ind w:left="653" w:right="1038"/>
        <w:jc w:val="center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</w:rPr>
        <w:t>Multimedia</w:t>
      </w:r>
    </w:p>
    <w:p w14:paraId="6C2CBCBF" w14:textId="77777777" w:rsidR="00E81B02" w:rsidRPr="001B04AA" w:rsidRDefault="00011CC4">
      <w:pPr>
        <w:spacing w:before="4"/>
        <w:ind w:left="328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Maya</w:t>
      </w:r>
    </w:p>
    <w:p w14:paraId="0B51C9CD" w14:textId="77777777" w:rsidR="00E81B02" w:rsidRPr="001B04AA" w:rsidRDefault="00011CC4">
      <w:pPr>
        <w:spacing w:before="3"/>
        <w:ind w:left="328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Plastics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</w:rPr>
        <w:t>Mould</w:t>
      </w:r>
      <w:r w:rsidRPr="001B04AA">
        <w:rPr>
          <w:rFonts w:asciiTheme="minorHAnsi" w:eastAsia="Calibri" w:hAnsiTheme="minorHAnsi" w:cstheme="minorHAnsi"/>
          <w:spacing w:val="-2"/>
        </w:rPr>
        <w:t xml:space="preserve"> </w:t>
      </w:r>
      <w:r w:rsidRPr="001B04AA">
        <w:rPr>
          <w:rFonts w:asciiTheme="minorHAnsi" w:eastAsia="Calibri" w:hAnsiTheme="minorHAnsi" w:cstheme="minorHAnsi"/>
        </w:rPr>
        <w:t>Design</w:t>
      </w:r>
    </w:p>
    <w:p w14:paraId="5BB76BDA" w14:textId="77777777" w:rsidR="00E81B02" w:rsidRPr="001B04AA" w:rsidRDefault="00011CC4">
      <w:pPr>
        <w:spacing w:before="3"/>
        <w:ind w:left="328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Bac</w:t>
      </w:r>
      <w:r w:rsidRPr="001B04AA">
        <w:rPr>
          <w:rFonts w:asciiTheme="minorHAnsi" w:eastAsia="Calibri" w:hAnsiTheme="minorHAnsi" w:cstheme="minorHAnsi"/>
          <w:spacing w:val="-1"/>
        </w:rPr>
        <w:t>h</w:t>
      </w:r>
      <w:r w:rsidRPr="001B04AA">
        <w:rPr>
          <w:rFonts w:asciiTheme="minorHAnsi" w:eastAsia="Calibri" w:hAnsiTheme="minorHAnsi" w:cstheme="minorHAnsi"/>
        </w:rPr>
        <w:t>elor in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C</w:t>
      </w:r>
      <w:r w:rsidRPr="001B04AA">
        <w:rPr>
          <w:rFonts w:asciiTheme="minorHAnsi" w:eastAsia="Calibri" w:hAnsiTheme="minorHAnsi" w:cstheme="minorHAnsi"/>
          <w:spacing w:val="-1"/>
        </w:rPr>
        <w:t>o</w:t>
      </w:r>
      <w:r w:rsidRPr="001B04AA">
        <w:rPr>
          <w:rFonts w:asciiTheme="minorHAnsi" w:eastAsia="Calibri" w:hAnsiTheme="minorHAnsi" w:cstheme="minorHAnsi"/>
        </w:rPr>
        <w:t>mputer</w:t>
      </w:r>
    </w:p>
    <w:p w14:paraId="26B174BF" w14:textId="77777777" w:rsidR="00E81B02" w:rsidRPr="001B04AA" w:rsidRDefault="00011CC4">
      <w:pPr>
        <w:ind w:left="653" w:right="978"/>
        <w:jc w:val="center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</w:rPr>
        <w:t>Applications</w:t>
      </w:r>
    </w:p>
    <w:p w14:paraId="00D8821B" w14:textId="77777777" w:rsidR="00E81B02" w:rsidRPr="001B04AA" w:rsidRDefault="00011CC4">
      <w:pPr>
        <w:spacing w:before="3"/>
        <w:ind w:left="328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Auto</w:t>
      </w:r>
      <w:r w:rsidRPr="001B04AA">
        <w:rPr>
          <w:rFonts w:asciiTheme="minorHAnsi" w:eastAsia="Calibri" w:hAnsiTheme="minorHAnsi" w:cstheme="minorHAnsi"/>
          <w:spacing w:val="-1"/>
        </w:rPr>
        <w:t>C</w:t>
      </w:r>
      <w:r w:rsidRPr="001B04AA">
        <w:rPr>
          <w:rFonts w:asciiTheme="minorHAnsi" w:eastAsia="Calibri" w:hAnsiTheme="minorHAnsi" w:cstheme="minorHAnsi"/>
          <w:spacing w:val="1"/>
        </w:rPr>
        <w:t>A</w:t>
      </w:r>
      <w:r w:rsidRPr="001B04AA">
        <w:rPr>
          <w:rFonts w:asciiTheme="minorHAnsi" w:eastAsia="Calibri" w:hAnsiTheme="minorHAnsi" w:cstheme="minorHAnsi"/>
        </w:rPr>
        <w:t>D</w:t>
      </w:r>
    </w:p>
    <w:p w14:paraId="0D03FA90" w14:textId="77777777" w:rsidR="00E81B02" w:rsidRPr="001B04AA" w:rsidRDefault="00011CC4">
      <w:pPr>
        <w:spacing w:before="11"/>
        <w:rPr>
          <w:rFonts w:asciiTheme="minorHAnsi" w:eastAsia="Calibri" w:hAnsiTheme="minorHAnsi" w:cstheme="minorHAnsi"/>
        </w:rPr>
      </w:pPr>
      <w:r w:rsidRPr="001B04AA">
        <w:rPr>
          <w:rFonts w:asciiTheme="minorHAnsi" w:hAnsiTheme="minorHAnsi" w:cstheme="minorHAnsi"/>
        </w:rPr>
        <w:br w:type="column"/>
      </w:r>
      <w:r w:rsidRPr="001B04AA">
        <w:rPr>
          <w:rFonts w:asciiTheme="minorHAnsi" w:eastAsia="Calibri" w:hAnsiTheme="minorHAnsi" w:cstheme="minorHAnsi"/>
          <w:b/>
        </w:rPr>
        <w:t>Objective</w:t>
      </w:r>
    </w:p>
    <w:p w14:paraId="6CB014FE" w14:textId="4308654E" w:rsidR="00E81B02" w:rsidRPr="001B04AA" w:rsidRDefault="00011CC4">
      <w:pPr>
        <w:spacing w:line="276" w:lineRule="auto"/>
        <w:ind w:right="495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</w:rPr>
        <w:t>To</w:t>
      </w:r>
      <w:r w:rsidRPr="001B04AA">
        <w:rPr>
          <w:rFonts w:asciiTheme="minorHAnsi" w:eastAsia="Calibri" w:hAnsiTheme="minorHAnsi" w:cstheme="minorHAnsi"/>
          <w:spacing w:val="-2"/>
        </w:rPr>
        <w:t xml:space="preserve"> </w:t>
      </w:r>
      <w:r w:rsidRPr="001B04AA">
        <w:rPr>
          <w:rFonts w:asciiTheme="minorHAnsi" w:eastAsia="Calibri" w:hAnsiTheme="minorHAnsi" w:cstheme="minorHAnsi"/>
        </w:rPr>
        <w:t>take</w:t>
      </w:r>
      <w:r w:rsidRPr="001B04AA">
        <w:rPr>
          <w:rFonts w:asciiTheme="minorHAnsi" w:eastAsia="Calibri" w:hAnsiTheme="minorHAnsi" w:cstheme="minorHAnsi"/>
          <w:spacing w:val="-3"/>
        </w:rPr>
        <w:t xml:space="preserve"> </w:t>
      </w:r>
      <w:r w:rsidRPr="001B04AA">
        <w:rPr>
          <w:rFonts w:asciiTheme="minorHAnsi" w:eastAsia="Calibri" w:hAnsiTheme="minorHAnsi" w:cstheme="minorHAnsi"/>
        </w:rPr>
        <w:t>up</w:t>
      </w:r>
      <w:r w:rsidRPr="001B04AA">
        <w:rPr>
          <w:rFonts w:asciiTheme="minorHAnsi" w:eastAsia="Calibri" w:hAnsiTheme="minorHAnsi" w:cstheme="minorHAnsi"/>
          <w:spacing w:val="-2"/>
        </w:rPr>
        <w:t xml:space="preserve"> </w:t>
      </w:r>
      <w:r w:rsidRPr="001B04AA">
        <w:rPr>
          <w:rFonts w:asciiTheme="minorHAnsi" w:eastAsia="Calibri" w:hAnsiTheme="minorHAnsi" w:cstheme="minorHAnsi"/>
        </w:rPr>
        <w:t>a challenging</w:t>
      </w:r>
      <w:r w:rsidRPr="001B04AA">
        <w:rPr>
          <w:rFonts w:asciiTheme="minorHAnsi" w:eastAsia="Calibri" w:hAnsiTheme="minorHAnsi" w:cstheme="minorHAnsi"/>
          <w:spacing w:val="-10"/>
        </w:rPr>
        <w:t xml:space="preserve"> </w:t>
      </w:r>
      <w:r w:rsidRPr="001B04AA">
        <w:rPr>
          <w:rFonts w:asciiTheme="minorHAnsi" w:eastAsia="Calibri" w:hAnsiTheme="minorHAnsi" w:cstheme="minorHAnsi"/>
        </w:rPr>
        <w:t>career</w:t>
      </w:r>
      <w:r w:rsidRPr="001B04AA">
        <w:rPr>
          <w:rFonts w:asciiTheme="minorHAnsi" w:eastAsia="Calibri" w:hAnsiTheme="minorHAnsi" w:cstheme="minorHAnsi"/>
          <w:spacing w:val="-6"/>
        </w:rPr>
        <w:t xml:space="preserve"> </w:t>
      </w:r>
      <w:r w:rsidRPr="001B04AA">
        <w:rPr>
          <w:rFonts w:asciiTheme="minorHAnsi" w:eastAsia="Calibri" w:hAnsiTheme="minorHAnsi" w:cstheme="minorHAnsi"/>
        </w:rPr>
        <w:t>that</w:t>
      </w:r>
      <w:r w:rsidRPr="001B04AA">
        <w:rPr>
          <w:rFonts w:asciiTheme="minorHAnsi" w:eastAsia="Calibri" w:hAnsiTheme="minorHAnsi" w:cstheme="minorHAnsi"/>
          <w:spacing w:val="-4"/>
        </w:rPr>
        <w:t xml:space="preserve"> </w:t>
      </w:r>
      <w:r w:rsidRPr="001B04AA">
        <w:rPr>
          <w:rFonts w:asciiTheme="minorHAnsi" w:eastAsia="Calibri" w:hAnsiTheme="minorHAnsi" w:cstheme="minorHAnsi"/>
        </w:rPr>
        <w:t>p</w:t>
      </w:r>
      <w:r w:rsidRPr="001B04AA">
        <w:rPr>
          <w:rFonts w:asciiTheme="minorHAnsi" w:eastAsia="Calibri" w:hAnsiTheme="minorHAnsi" w:cstheme="minorHAnsi"/>
          <w:spacing w:val="1"/>
        </w:rPr>
        <w:t>r</w:t>
      </w:r>
      <w:r w:rsidRPr="001B04AA">
        <w:rPr>
          <w:rFonts w:asciiTheme="minorHAnsi" w:eastAsia="Calibri" w:hAnsiTheme="minorHAnsi" w:cstheme="minorHAnsi"/>
        </w:rPr>
        <w:t>ovides</w:t>
      </w:r>
      <w:r w:rsidRPr="001B04AA">
        <w:rPr>
          <w:rFonts w:asciiTheme="minorHAnsi" w:eastAsia="Calibri" w:hAnsiTheme="minorHAnsi" w:cstheme="minorHAnsi"/>
          <w:spacing w:val="-8"/>
        </w:rPr>
        <w:t xml:space="preserve"> </w:t>
      </w:r>
      <w:r w:rsidRPr="001B04AA">
        <w:rPr>
          <w:rFonts w:asciiTheme="minorHAnsi" w:eastAsia="Calibri" w:hAnsiTheme="minorHAnsi" w:cstheme="minorHAnsi"/>
          <w:spacing w:val="1"/>
        </w:rPr>
        <w:t>roo</w:t>
      </w:r>
      <w:r w:rsidRPr="001B04AA">
        <w:rPr>
          <w:rFonts w:asciiTheme="minorHAnsi" w:eastAsia="Calibri" w:hAnsiTheme="minorHAnsi" w:cstheme="minorHAnsi"/>
        </w:rPr>
        <w:t>m</w:t>
      </w:r>
      <w:r w:rsidRPr="001B04AA">
        <w:rPr>
          <w:rFonts w:asciiTheme="minorHAnsi" w:eastAsia="Calibri" w:hAnsiTheme="minorHAnsi" w:cstheme="minorHAnsi"/>
          <w:spacing w:val="-6"/>
        </w:rPr>
        <w:t xml:space="preserve"> </w:t>
      </w:r>
      <w:r w:rsidRPr="001B04AA">
        <w:rPr>
          <w:rFonts w:asciiTheme="minorHAnsi" w:eastAsia="Calibri" w:hAnsiTheme="minorHAnsi" w:cstheme="minorHAnsi"/>
        </w:rPr>
        <w:t>to</w:t>
      </w:r>
      <w:r w:rsidRPr="001B04AA">
        <w:rPr>
          <w:rFonts w:asciiTheme="minorHAnsi" w:eastAsia="Calibri" w:hAnsiTheme="minorHAnsi" w:cstheme="minorHAnsi"/>
          <w:spacing w:val="-2"/>
        </w:rPr>
        <w:t xml:space="preserve"> </w:t>
      </w:r>
      <w:r w:rsidRPr="001B04AA">
        <w:rPr>
          <w:rFonts w:asciiTheme="minorHAnsi" w:eastAsia="Calibri" w:hAnsiTheme="minorHAnsi" w:cstheme="minorHAnsi"/>
        </w:rPr>
        <w:t>actualize</w:t>
      </w:r>
      <w:r w:rsidRPr="001B04AA">
        <w:rPr>
          <w:rFonts w:asciiTheme="minorHAnsi" w:eastAsia="Calibri" w:hAnsiTheme="minorHAnsi" w:cstheme="minorHAnsi"/>
          <w:spacing w:val="-6"/>
        </w:rPr>
        <w:t xml:space="preserve"> </w:t>
      </w:r>
      <w:r w:rsidRPr="001B04AA">
        <w:rPr>
          <w:rFonts w:asciiTheme="minorHAnsi" w:eastAsia="Calibri" w:hAnsiTheme="minorHAnsi" w:cstheme="minorHAnsi"/>
        </w:rPr>
        <w:t>my potential</w:t>
      </w:r>
      <w:r w:rsidRPr="001B04AA">
        <w:rPr>
          <w:rFonts w:asciiTheme="minorHAnsi" w:eastAsia="Calibri" w:hAnsiTheme="minorHAnsi" w:cstheme="minorHAnsi"/>
          <w:spacing w:val="-7"/>
        </w:rPr>
        <w:t xml:space="preserve"> </w:t>
      </w:r>
      <w:r w:rsidRPr="001B04AA">
        <w:rPr>
          <w:rFonts w:asciiTheme="minorHAnsi" w:eastAsia="Calibri" w:hAnsiTheme="minorHAnsi" w:cstheme="minorHAnsi"/>
        </w:rPr>
        <w:t>and</w:t>
      </w:r>
      <w:r w:rsidRPr="001B04AA">
        <w:rPr>
          <w:rFonts w:asciiTheme="minorHAnsi" w:eastAsia="Calibri" w:hAnsiTheme="minorHAnsi" w:cstheme="minorHAnsi"/>
          <w:spacing w:val="-3"/>
        </w:rPr>
        <w:t xml:space="preserve"> </w:t>
      </w:r>
      <w:r w:rsidRPr="001B04AA">
        <w:rPr>
          <w:rFonts w:asciiTheme="minorHAnsi" w:eastAsia="Calibri" w:hAnsiTheme="minorHAnsi" w:cstheme="minorHAnsi"/>
        </w:rPr>
        <w:t>also</w:t>
      </w:r>
      <w:r w:rsidRPr="001B04AA">
        <w:rPr>
          <w:rFonts w:asciiTheme="minorHAnsi" w:eastAsia="Calibri" w:hAnsiTheme="minorHAnsi" w:cstheme="minorHAnsi"/>
          <w:spacing w:val="-4"/>
        </w:rPr>
        <w:t xml:space="preserve"> </w:t>
      </w:r>
      <w:r w:rsidRPr="001B04AA">
        <w:rPr>
          <w:rFonts w:asciiTheme="minorHAnsi" w:eastAsia="Calibri" w:hAnsiTheme="minorHAnsi" w:cstheme="minorHAnsi"/>
        </w:rPr>
        <w:t>add</w:t>
      </w:r>
      <w:r w:rsidRPr="001B04AA">
        <w:rPr>
          <w:rFonts w:asciiTheme="minorHAnsi" w:eastAsia="Calibri" w:hAnsiTheme="minorHAnsi" w:cstheme="minorHAnsi"/>
          <w:spacing w:val="-4"/>
        </w:rPr>
        <w:t xml:space="preserve"> </w:t>
      </w:r>
      <w:r w:rsidRPr="001B04AA">
        <w:rPr>
          <w:rFonts w:asciiTheme="minorHAnsi" w:eastAsia="Calibri" w:hAnsiTheme="minorHAnsi" w:cstheme="minorHAnsi"/>
          <w:spacing w:val="1"/>
        </w:rPr>
        <w:t>valu</w:t>
      </w:r>
      <w:r w:rsidRPr="001B04AA">
        <w:rPr>
          <w:rFonts w:asciiTheme="minorHAnsi" w:eastAsia="Calibri" w:hAnsiTheme="minorHAnsi" w:cstheme="minorHAnsi"/>
        </w:rPr>
        <w:t>e</w:t>
      </w:r>
      <w:r w:rsidRPr="001B04AA">
        <w:rPr>
          <w:rFonts w:asciiTheme="minorHAnsi" w:eastAsia="Calibri" w:hAnsiTheme="minorHAnsi" w:cstheme="minorHAnsi"/>
          <w:spacing w:val="-6"/>
        </w:rPr>
        <w:t xml:space="preserve"> </w:t>
      </w:r>
      <w:r w:rsidRPr="001B04AA">
        <w:rPr>
          <w:rFonts w:asciiTheme="minorHAnsi" w:eastAsia="Calibri" w:hAnsiTheme="minorHAnsi" w:cstheme="minorHAnsi"/>
        </w:rPr>
        <w:t>to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</w:rPr>
        <w:t>my</w:t>
      </w:r>
      <w:r w:rsidRPr="001B04AA">
        <w:rPr>
          <w:rFonts w:asciiTheme="minorHAnsi" w:eastAsia="Calibri" w:hAnsiTheme="minorHAnsi" w:cstheme="minorHAnsi"/>
          <w:spacing w:val="-3"/>
        </w:rPr>
        <w:t xml:space="preserve"> </w:t>
      </w:r>
      <w:r w:rsidRPr="001B04AA">
        <w:rPr>
          <w:rFonts w:asciiTheme="minorHAnsi" w:eastAsia="Calibri" w:hAnsiTheme="minorHAnsi" w:cstheme="minorHAnsi"/>
        </w:rPr>
        <w:t>alre</w:t>
      </w:r>
      <w:r w:rsidRPr="001B04AA">
        <w:rPr>
          <w:rFonts w:asciiTheme="minorHAnsi" w:eastAsia="Calibri" w:hAnsiTheme="minorHAnsi" w:cstheme="minorHAnsi"/>
          <w:spacing w:val="2"/>
        </w:rPr>
        <w:t>a</w:t>
      </w:r>
      <w:r w:rsidRPr="001B04AA">
        <w:rPr>
          <w:rFonts w:asciiTheme="minorHAnsi" w:eastAsia="Calibri" w:hAnsiTheme="minorHAnsi" w:cstheme="minorHAnsi"/>
        </w:rPr>
        <w:t>dy</w:t>
      </w:r>
      <w:r w:rsidRPr="001B04AA">
        <w:rPr>
          <w:rFonts w:asciiTheme="minorHAnsi" w:eastAsia="Calibri" w:hAnsiTheme="minorHAnsi" w:cstheme="minorHAnsi"/>
          <w:spacing w:val="-7"/>
        </w:rPr>
        <w:t xml:space="preserve"> </w:t>
      </w:r>
      <w:r w:rsidRPr="001B04AA">
        <w:rPr>
          <w:rFonts w:asciiTheme="minorHAnsi" w:eastAsia="Calibri" w:hAnsiTheme="minorHAnsi" w:cstheme="minorHAnsi"/>
        </w:rPr>
        <w:t>excell</w:t>
      </w:r>
      <w:r w:rsidRPr="001B04AA">
        <w:rPr>
          <w:rFonts w:asciiTheme="minorHAnsi" w:eastAsia="Calibri" w:hAnsiTheme="minorHAnsi" w:cstheme="minorHAnsi"/>
          <w:spacing w:val="1"/>
        </w:rPr>
        <w:t>e</w:t>
      </w:r>
      <w:r w:rsidRPr="001B04AA">
        <w:rPr>
          <w:rFonts w:asciiTheme="minorHAnsi" w:eastAsia="Calibri" w:hAnsiTheme="minorHAnsi" w:cstheme="minorHAnsi"/>
        </w:rPr>
        <w:t>nt</w:t>
      </w:r>
      <w:r w:rsidRPr="001B04AA">
        <w:rPr>
          <w:rFonts w:asciiTheme="minorHAnsi" w:eastAsia="Calibri" w:hAnsiTheme="minorHAnsi" w:cstheme="minorHAnsi"/>
          <w:spacing w:val="-6"/>
        </w:rPr>
        <w:t xml:space="preserve"> </w:t>
      </w:r>
      <w:r w:rsidRPr="001B04AA">
        <w:rPr>
          <w:rFonts w:asciiTheme="minorHAnsi" w:eastAsia="Calibri" w:hAnsiTheme="minorHAnsi" w:cstheme="minorHAnsi"/>
        </w:rPr>
        <w:t>backgro</w:t>
      </w:r>
      <w:r w:rsidRPr="001B04AA">
        <w:rPr>
          <w:rFonts w:asciiTheme="minorHAnsi" w:eastAsia="Calibri" w:hAnsiTheme="minorHAnsi" w:cstheme="minorHAnsi"/>
          <w:spacing w:val="1"/>
        </w:rPr>
        <w:t>u</w:t>
      </w:r>
      <w:r w:rsidRPr="001B04AA">
        <w:rPr>
          <w:rFonts w:asciiTheme="minorHAnsi" w:eastAsia="Calibri" w:hAnsiTheme="minorHAnsi" w:cstheme="minorHAnsi"/>
        </w:rPr>
        <w:t>nd</w:t>
      </w:r>
      <w:r w:rsidRPr="001B04AA">
        <w:rPr>
          <w:rFonts w:asciiTheme="minorHAnsi" w:eastAsia="Calibri" w:hAnsiTheme="minorHAnsi" w:cstheme="minorHAnsi"/>
          <w:spacing w:val="-12"/>
        </w:rPr>
        <w:t xml:space="preserve"> </w:t>
      </w:r>
      <w:r w:rsidRPr="001B04AA">
        <w:rPr>
          <w:rFonts w:asciiTheme="minorHAnsi" w:eastAsia="Calibri" w:hAnsiTheme="minorHAnsi" w:cstheme="minorHAnsi"/>
          <w:spacing w:val="2"/>
        </w:rPr>
        <w:t>a</w:t>
      </w:r>
      <w:r w:rsidRPr="001B04AA">
        <w:rPr>
          <w:rFonts w:asciiTheme="minorHAnsi" w:eastAsia="Calibri" w:hAnsiTheme="minorHAnsi" w:cstheme="minorHAnsi"/>
        </w:rPr>
        <w:t>nd knowledge</w:t>
      </w:r>
      <w:r w:rsidRPr="001B04AA">
        <w:rPr>
          <w:rFonts w:asciiTheme="minorHAnsi" w:eastAsia="Calibri" w:hAnsiTheme="minorHAnsi" w:cstheme="minorHAnsi"/>
          <w:spacing w:val="-9"/>
        </w:rPr>
        <w:t xml:space="preserve"> </w:t>
      </w:r>
      <w:r w:rsidRPr="001B04AA">
        <w:rPr>
          <w:rFonts w:asciiTheme="minorHAnsi" w:eastAsia="Calibri" w:hAnsiTheme="minorHAnsi" w:cstheme="minorHAnsi"/>
        </w:rPr>
        <w:t>in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  <w:b/>
        </w:rPr>
        <w:t>3D‐</w:t>
      </w:r>
      <w:r w:rsidRPr="001B04AA">
        <w:rPr>
          <w:rFonts w:asciiTheme="minorHAnsi" w:eastAsia="Calibri" w:hAnsiTheme="minorHAnsi" w:cstheme="minorHAnsi"/>
          <w:b/>
          <w:spacing w:val="1"/>
        </w:rPr>
        <w:t>M</w:t>
      </w:r>
      <w:r w:rsidRPr="001B04AA">
        <w:rPr>
          <w:rFonts w:asciiTheme="minorHAnsi" w:eastAsia="Calibri" w:hAnsiTheme="minorHAnsi" w:cstheme="minorHAnsi"/>
          <w:b/>
        </w:rPr>
        <w:t>odeling,</w:t>
      </w:r>
      <w:r w:rsidRPr="001B04AA">
        <w:rPr>
          <w:rFonts w:asciiTheme="minorHAnsi" w:eastAsia="Calibri" w:hAnsiTheme="minorHAnsi" w:cstheme="minorHAnsi"/>
          <w:b/>
          <w:spacing w:val="-13"/>
        </w:rPr>
        <w:t xml:space="preserve"> </w:t>
      </w:r>
      <w:r w:rsidRPr="001B04AA">
        <w:rPr>
          <w:rFonts w:asciiTheme="minorHAnsi" w:eastAsia="Calibri" w:hAnsiTheme="minorHAnsi" w:cstheme="minorHAnsi"/>
          <w:b/>
        </w:rPr>
        <w:t>Graphics</w:t>
      </w:r>
      <w:r w:rsidRPr="001B04AA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1B04AA">
        <w:rPr>
          <w:rFonts w:asciiTheme="minorHAnsi" w:eastAsia="Calibri" w:hAnsiTheme="minorHAnsi" w:cstheme="minorHAnsi"/>
          <w:b/>
        </w:rPr>
        <w:t>&amp;</w:t>
      </w:r>
      <w:r w:rsidRPr="001B04AA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  <w:b/>
        </w:rPr>
        <w:t>Web</w:t>
      </w:r>
      <w:r w:rsidRPr="001B04AA">
        <w:rPr>
          <w:rFonts w:asciiTheme="minorHAnsi" w:eastAsia="Calibri" w:hAnsiTheme="minorHAnsi" w:cstheme="minorHAnsi"/>
          <w:b/>
          <w:spacing w:val="-4"/>
        </w:rPr>
        <w:t xml:space="preserve"> </w:t>
      </w:r>
      <w:r w:rsidRPr="001B04AA">
        <w:rPr>
          <w:rFonts w:asciiTheme="minorHAnsi" w:eastAsia="Calibri" w:hAnsiTheme="minorHAnsi" w:cstheme="minorHAnsi"/>
          <w:b/>
        </w:rPr>
        <w:t>Design</w:t>
      </w:r>
      <w:r w:rsidRPr="001B04AA">
        <w:rPr>
          <w:rFonts w:asciiTheme="minorHAnsi" w:eastAsia="Calibri" w:hAnsiTheme="minorHAnsi" w:cstheme="minorHAnsi"/>
          <w:b/>
          <w:spacing w:val="1"/>
        </w:rPr>
        <w:t>i</w:t>
      </w:r>
      <w:r w:rsidRPr="001B04AA">
        <w:rPr>
          <w:rFonts w:asciiTheme="minorHAnsi" w:eastAsia="Calibri" w:hAnsiTheme="minorHAnsi" w:cstheme="minorHAnsi"/>
          <w:b/>
        </w:rPr>
        <w:t>ng</w:t>
      </w:r>
      <w:r w:rsidRPr="001B04AA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1B04AA">
        <w:rPr>
          <w:rFonts w:asciiTheme="minorHAnsi" w:eastAsia="Calibri" w:hAnsiTheme="minorHAnsi" w:cstheme="minorHAnsi"/>
          <w:b/>
        </w:rPr>
        <w:t>and Multi</w:t>
      </w:r>
      <w:r w:rsidRPr="001B04AA">
        <w:rPr>
          <w:rFonts w:asciiTheme="minorHAnsi" w:eastAsia="Calibri" w:hAnsiTheme="minorHAnsi" w:cstheme="minorHAnsi"/>
          <w:b/>
          <w:spacing w:val="2"/>
        </w:rPr>
        <w:t>m</w:t>
      </w:r>
      <w:r w:rsidRPr="001B04AA">
        <w:rPr>
          <w:rFonts w:asciiTheme="minorHAnsi" w:eastAsia="Calibri" w:hAnsiTheme="minorHAnsi" w:cstheme="minorHAnsi"/>
          <w:b/>
        </w:rPr>
        <w:t>ed</w:t>
      </w:r>
      <w:r w:rsidRPr="001B04AA">
        <w:rPr>
          <w:rFonts w:asciiTheme="minorHAnsi" w:eastAsia="Calibri" w:hAnsiTheme="minorHAnsi" w:cstheme="minorHAnsi"/>
          <w:b/>
          <w:spacing w:val="1"/>
        </w:rPr>
        <w:t>i</w:t>
      </w:r>
      <w:r w:rsidRPr="001B04AA">
        <w:rPr>
          <w:rFonts w:asciiTheme="minorHAnsi" w:eastAsia="Calibri" w:hAnsiTheme="minorHAnsi" w:cstheme="minorHAnsi"/>
          <w:b/>
        </w:rPr>
        <w:t>a</w:t>
      </w:r>
      <w:r w:rsidRPr="001B04AA">
        <w:rPr>
          <w:rFonts w:asciiTheme="minorHAnsi" w:eastAsia="Calibri" w:hAnsiTheme="minorHAnsi" w:cstheme="minorHAnsi"/>
          <w:b/>
          <w:spacing w:val="-12"/>
        </w:rPr>
        <w:t xml:space="preserve"> </w:t>
      </w:r>
      <w:r w:rsidRPr="001B04AA">
        <w:rPr>
          <w:rFonts w:asciiTheme="minorHAnsi" w:eastAsia="Calibri" w:hAnsiTheme="minorHAnsi" w:cstheme="minorHAnsi"/>
        </w:rPr>
        <w:t>.</w:t>
      </w:r>
    </w:p>
    <w:p w14:paraId="3A223FD5" w14:textId="77777777" w:rsidR="00E81B02" w:rsidRPr="001B04AA" w:rsidRDefault="00E81B02">
      <w:pPr>
        <w:spacing w:before="7" w:line="200" w:lineRule="exact"/>
        <w:rPr>
          <w:rFonts w:asciiTheme="minorHAnsi" w:hAnsiTheme="minorHAnsi" w:cstheme="minorHAnsi"/>
        </w:rPr>
      </w:pPr>
    </w:p>
    <w:p w14:paraId="4EF7B1A9" w14:textId="77777777" w:rsidR="00E81B02" w:rsidRPr="001B04AA" w:rsidRDefault="00011CC4">
      <w:pPr>
        <w:spacing w:line="275" w:lineRule="auto"/>
        <w:ind w:right="899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</w:rPr>
        <w:t>Seeking</w:t>
      </w:r>
      <w:r w:rsidRPr="001B04AA">
        <w:rPr>
          <w:rFonts w:asciiTheme="minorHAnsi" w:eastAsia="Calibri" w:hAnsiTheme="minorHAnsi" w:cstheme="minorHAnsi"/>
          <w:spacing w:val="-8"/>
        </w:rPr>
        <w:t xml:space="preserve"> </w:t>
      </w:r>
      <w:r w:rsidRPr="001B04AA">
        <w:rPr>
          <w:rFonts w:asciiTheme="minorHAnsi" w:eastAsia="Calibri" w:hAnsiTheme="minorHAnsi" w:cstheme="minorHAnsi"/>
        </w:rPr>
        <w:t>a c</w:t>
      </w:r>
      <w:r w:rsidRPr="001B04AA">
        <w:rPr>
          <w:rFonts w:asciiTheme="minorHAnsi" w:eastAsia="Calibri" w:hAnsiTheme="minorHAnsi" w:cstheme="minorHAnsi"/>
          <w:spacing w:val="2"/>
        </w:rPr>
        <w:t>o</w:t>
      </w:r>
      <w:r w:rsidRPr="001B04AA">
        <w:rPr>
          <w:rFonts w:asciiTheme="minorHAnsi" w:eastAsia="Calibri" w:hAnsiTheme="minorHAnsi" w:cstheme="minorHAnsi"/>
        </w:rPr>
        <w:t>mpany</w:t>
      </w:r>
      <w:r w:rsidRPr="001B04AA">
        <w:rPr>
          <w:rFonts w:asciiTheme="minorHAnsi" w:eastAsia="Calibri" w:hAnsiTheme="minorHAnsi" w:cstheme="minorHAnsi"/>
          <w:spacing w:val="-7"/>
        </w:rPr>
        <w:t xml:space="preserve"> </w:t>
      </w:r>
      <w:r w:rsidRPr="001B04AA">
        <w:rPr>
          <w:rFonts w:asciiTheme="minorHAnsi" w:eastAsia="Calibri" w:hAnsiTheme="minorHAnsi" w:cstheme="minorHAnsi"/>
        </w:rPr>
        <w:t>that</w:t>
      </w:r>
      <w:r w:rsidRPr="001B04AA">
        <w:rPr>
          <w:rFonts w:asciiTheme="minorHAnsi" w:eastAsia="Calibri" w:hAnsiTheme="minorHAnsi" w:cstheme="minorHAnsi"/>
          <w:spacing w:val="-4"/>
        </w:rPr>
        <w:t xml:space="preserve"> </w:t>
      </w:r>
      <w:r w:rsidRPr="001B04AA">
        <w:rPr>
          <w:rFonts w:asciiTheme="minorHAnsi" w:eastAsia="Calibri" w:hAnsiTheme="minorHAnsi" w:cstheme="minorHAnsi"/>
          <w:spacing w:val="1"/>
        </w:rPr>
        <w:t>d</w:t>
      </w:r>
      <w:r w:rsidRPr="001B04AA">
        <w:rPr>
          <w:rFonts w:asciiTheme="minorHAnsi" w:eastAsia="Calibri" w:hAnsiTheme="minorHAnsi" w:cstheme="minorHAnsi"/>
        </w:rPr>
        <w:t>emands</w:t>
      </w:r>
      <w:r w:rsidRPr="001B04AA">
        <w:rPr>
          <w:rFonts w:asciiTheme="minorHAnsi" w:eastAsia="Calibri" w:hAnsiTheme="minorHAnsi" w:cstheme="minorHAnsi"/>
          <w:spacing w:val="-7"/>
        </w:rPr>
        <w:t xml:space="preserve"> </w:t>
      </w:r>
      <w:r w:rsidRPr="001B04AA">
        <w:rPr>
          <w:rFonts w:asciiTheme="minorHAnsi" w:eastAsia="Calibri" w:hAnsiTheme="minorHAnsi" w:cstheme="minorHAnsi"/>
        </w:rPr>
        <w:t>high</w:t>
      </w:r>
      <w:r w:rsidRPr="001B04AA">
        <w:rPr>
          <w:rFonts w:asciiTheme="minorHAnsi" w:eastAsia="Calibri" w:hAnsiTheme="minorHAnsi" w:cstheme="minorHAnsi"/>
          <w:spacing w:val="1"/>
        </w:rPr>
        <w:t>‐</w:t>
      </w:r>
      <w:r w:rsidRPr="001B04AA">
        <w:rPr>
          <w:rFonts w:asciiTheme="minorHAnsi" w:eastAsia="Calibri" w:hAnsiTheme="minorHAnsi" w:cstheme="minorHAnsi"/>
        </w:rPr>
        <w:t>quality</w:t>
      </w:r>
      <w:r w:rsidRPr="001B04AA">
        <w:rPr>
          <w:rFonts w:asciiTheme="minorHAnsi" w:eastAsia="Calibri" w:hAnsiTheme="minorHAnsi" w:cstheme="minorHAnsi"/>
          <w:spacing w:val="-10"/>
        </w:rPr>
        <w:t xml:space="preserve"> </w:t>
      </w:r>
      <w:r w:rsidRPr="001B04AA">
        <w:rPr>
          <w:rFonts w:asciiTheme="minorHAnsi" w:eastAsia="Calibri" w:hAnsiTheme="minorHAnsi" w:cstheme="minorHAnsi"/>
        </w:rPr>
        <w:t>desi</w:t>
      </w:r>
      <w:r w:rsidRPr="001B04AA">
        <w:rPr>
          <w:rFonts w:asciiTheme="minorHAnsi" w:eastAsia="Calibri" w:hAnsiTheme="minorHAnsi" w:cstheme="minorHAnsi"/>
          <w:spacing w:val="1"/>
        </w:rPr>
        <w:t>g</w:t>
      </w:r>
      <w:r w:rsidRPr="001B04AA">
        <w:rPr>
          <w:rFonts w:asciiTheme="minorHAnsi" w:eastAsia="Calibri" w:hAnsiTheme="minorHAnsi" w:cstheme="minorHAnsi"/>
        </w:rPr>
        <w:t>n</w:t>
      </w:r>
      <w:r w:rsidRPr="001B04AA">
        <w:rPr>
          <w:rFonts w:asciiTheme="minorHAnsi" w:eastAsia="Calibri" w:hAnsiTheme="minorHAnsi" w:cstheme="minorHAnsi"/>
          <w:spacing w:val="-7"/>
        </w:rPr>
        <w:t xml:space="preserve"> </w:t>
      </w:r>
      <w:r w:rsidRPr="001B04AA">
        <w:rPr>
          <w:rFonts w:asciiTheme="minorHAnsi" w:eastAsia="Calibri" w:hAnsiTheme="minorHAnsi" w:cstheme="minorHAnsi"/>
        </w:rPr>
        <w:t>and</w:t>
      </w:r>
      <w:r w:rsidRPr="001B04AA">
        <w:rPr>
          <w:rFonts w:asciiTheme="minorHAnsi" w:eastAsia="Calibri" w:hAnsiTheme="minorHAnsi" w:cstheme="minorHAnsi"/>
          <w:spacing w:val="-3"/>
        </w:rPr>
        <w:t xml:space="preserve"> </w:t>
      </w:r>
      <w:r w:rsidRPr="001B04AA">
        <w:rPr>
          <w:rFonts w:asciiTheme="minorHAnsi" w:eastAsia="Calibri" w:hAnsiTheme="minorHAnsi" w:cstheme="minorHAnsi"/>
        </w:rPr>
        <w:t>b</w:t>
      </w:r>
      <w:r w:rsidRPr="001B04AA">
        <w:rPr>
          <w:rFonts w:asciiTheme="minorHAnsi" w:eastAsia="Calibri" w:hAnsiTheme="minorHAnsi" w:cstheme="minorHAnsi"/>
          <w:spacing w:val="1"/>
        </w:rPr>
        <w:t>e</w:t>
      </w:r>
      <w:r w:rsidRPr="001B04AA">
        <w:rPr>
          <w:rFonts w:asciiTheme="minorHAnsi" w:eastAsia="Calibri" w:hAnsiTheme="minorHAnsi" w:cstheme="minorHAnsi"/>
        </w:rPr>
        <w:t>tter professional</w:t>
      </w:r>
      <w:r w:rsidRPr="001B04AA">
        <w:rPr>
          <w:rFonts w:asciiTheme="minorHAnsi" w:eastAsia="Calibri" w:hAnsiTheme="minorHAnsi" w:cstheme="minorHAnsi"/>
          <w:spacing w:val="-12"/>
        </w:rPr>
        <w:t xml:space="preserve"> </w:t>
      </w:r>
      <w:r w:rsidRPr="001B04AA">
        <w:rPr>
          <w:rFonts w:asciiTheme="minorHAnsi" w:eastAsia="Calibri" w:hAnsiTheme="minorHAnsi" w:cstheme="minorHAnsi"/>
        </w:rPr>
        <w:t>image.</w:t>
      </w:r>
    </w:p>
    <w:p w14:paraId="0F676DB9" w14:textId="77777777" w:rsidR="00E81B02" w:rsidRPr="001B04AA" w:rsidRDefault="00E81B02">
      <w:pPr>
        <w:spacing w:before="8" w:line="200" w:lineRule="exact"/>
        <w:rPr>
          <w:rFonts w:asciiTheme="minorHAnsi" w:hAnsiTheme="minorHAnsi" w:cstheme="minorHAnsi"/>
        </w:rPr>
      </w:pPr>
    </w:p>
    <w:p w14:paraId="0DE91712" w14:textId="77777777" w:rsidR="00E81B02" w:rsidRPr="001B04AA" w:rsidRDefault="00011CC4">
      <w:pPr>
        <w:ind w:left="108" w:right="4622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  <w:b/>
        </w:rPr>
        <w:t>Expe</w:t>
      </w:r>
      <w:r w:rsidRPr="001B04AA">
        <w:rPr>
          <w:rFonts w:asciiTheme="minorHAnsi" w:eastAsia="Calibri" w:hAnsiTheme="minorHAnsi" w:cstheme="minorHAnsi"/>
          <w:b/>
          <w:spacing w:val="1"/>
        </w:rPr>
        <w:t>r</w:t>
      </w:r>
      <w:r w:rsidRPr="001B04AA">
        <w:rPr>
          <w:rFonts w:asciiTheme="minorHAnsi" w:eastAsia="Calibri" w:hAnsiTheme="minorHAnsi" w:cstheme="minorHAnsi"/>
          <w:b/>
        </w:rPr>
        <w:t>i</w:t>
      </w:r>
      <w:r w:rsidRPr="001B04AA">
        <w:rPr>
          <w:rFonts w:asciiTheme="minorHAnsi" w:eastAsia="Calibri" w:hAnsiTheme="minorHAnsi" w:cstheme="minorHAnsi"/>
          <w:b/>
        </w:rPr>
        <w:t>ence</w:t>
      </w:r>
      <w:r w:rsidRPr="001B04AA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1B04AA">
        <w:rPr>
          <w:rFonts w:asciiTheme="minorHAnsi" w:eastAsia="Calibri" w:hAnsiTheme="minorHAnsi" w:cstheme="minorHAnsi"/>
          <w:b/>
        </w:rPr>
        <w:t>Summary</w:t>
      </w:r>
    </w:p>
    <w:p w14:paraId="4226BE3E" w14:textId="77777777" w:rsidR="00E81B02" w:rsidRPr="001B04AA" w:rsidRDefault="00E81B02">
      <w:pPr>
        <w:spacing w:before="10" w:line="100" w:lineRule="exact"/>
        <w:rPr>
          <w:rFonts w:asciiTheme="minorHAnsi" w:hAnsiTheme="minorHAnsi" w:cstheme="minorHAnsi"/>
        </w:rPr>
      </w:pPr>
    </w:p>
    <w:p w14:paraId="635D2CE8" w14:textId="77777777" w:rsidR="00E81B02" w:rsidRPr="001B04AA" w:rsidRDefault="00E81B02">
      <w:pPr>
        <w:spacing w:line="200" w:lineRule="exact"/>
        <w:rPr>
          <w:rFonts w:asciiTheme="minorHAnsi" w:hAnsiTheme="minorHAnsi" w:cstheme="minorHAnsi"/>
        </w:rPr>
      </w:pPr>
    </w:p>
    <w:p w14:paraId="46E15E4F" w14:textId="38B7D1CB" w:rsidR="00E81B02" w:rsidRPr="001B04AA" w:rsidRDefault="00011CC4" w:rsidP="001B04AA">
      <w:pPr>
        <w:spacing w:line="255" w:lineRule="auto"/>
        <w:ind w:left="108" w:right="306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</w:rPr>
        <w:t>Talented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Graphics Designer with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over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5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y</w:t>
      </w:r>
      <w:r w:rsidRPr="001B04AA">
        <w:rPr>
          <w:rFonts w:asciiTheme="minorHAnsi" w:eastAsia="Calibri" w:hAnsiTheme="minorHAnsi" w:cstheme="minorHAnsi"/>
          <w:spacing w:val="-1"/>
        </w:rPr>
        <w:t>e</w:t>
      </w:r>
      <w:r w:rsidRPr="001B04AA">
        <w:rPr>
          <w:rFonts w:asciiTheme="minorHAnsi" w:eastAsia="Calibri" w:hAnsiTheme="minorHAnsi" w:cstheme="minorHAnsi"/>
        </w:rPr>
        <w:t>ars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of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experi</w:t>
      </w:r>
      <w:r w:rsidRPr="001B04AA">
        <w:rPr>
          <w:rFonts w:asciiTheme="minorHAnsi" w:eastAsia="Calibri" w:hAnsiTheme="minorHAnsi" w:cstheme="minorHAnsi"/>
          <w:spacing w:val="-1"/>
        </w:rPr>
        <w:t>e</w:t>
      </w:r>
      <w:r w:rsidRPr="001B04AA">
        <w:rPr>
          <w:rFonts w:asciiTheme="minorHAnsi" w:eastAsia="Calibri" w:hAnsiTheme="minorHAnsi" w:cstheme="minorHAnsi"/>
        </w:rPr>
        <w:t>nce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in gr</w:t>
      </w:r>
      <w:r w:rsidRPr="001B04AA">
        <w:rPr>
          <w:rFonts w:asciiTheme="minorHAnsi" w:eastAsia="Calibri" w:hAnsiTheme="minorHAnsi" w:cstheme="minorHAnsi"/>
          <w:spacing w:val="-1"/>
        </w:rPr>
        <w:t>a</w:t>
      </w:r>
      <w:r w:rsidRPr="001B04AA">
        <w:rPr>
          <w:rFonts w:asciiTheme="minorHAnsi" w:eastAsia="Calibri" w:hAnsiTheme="minorHAnsi" w:cstheme="minorHAnsi"/>
        </w:rPr>
        <w:t>phi</w:t>
      </w:r>
      <w:r w:rsidRPr="001B04AA">
        <w:rPr>
          <w:rFonts w:asciiTheme="minorHAnsi" w:eastAsia="Calibri" w:hAnsiTheme="minorHAnsi" w:cstheme="minorHAnsi"/>
          <w:spacing w:val="-1"/>
        </w:rPr>
        <w:t>c</w:t>
      </w:r>
      <w:r w:rsidRPr="001B04AA">
        <w:rPr>
          <w:rFonts w:asciiTheme="minorHAnsi" w:eastAsia="Calibri" w:hAnsiTheme="minorHAnsi" w:cstheme="minorHAnsi"/>
        </w:rPr>
        <w:t>s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and web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desi</w:t>
      </w:r>
      <w:r w:rsidRPr="001B04AA">
        <w:rPr>
          <w:rFonts w:asciiTheme="minorHAnsi" w:eastAsia="Calibri" w:hAnsiTheme="minorHAnsi" w:cstheme="minorHAnsi"/>
          <w:spacing w:val="-1"/>
        </w:rPr>
        <w:t>g</w:t>
      </w:r>
      <w:r w:rsidRPr="001B04AA">
        <w:rPr>
          <w:rFonts w:asciiTheme="minorHAnsi" w:eastAsia="Calibri" w:hAnsiTheme="minorHAnsi" w:cstheme="minorHAnsi"/>
        </w:rPr>
        <w:t>n, 3D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modeling and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multimedia.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Highly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m</w:t>
      </w:r>
      <w:r w:rsidRPr="001B04AA">
        <w:rPr>
          <w:rFonts w:asciiTheme="minorHAnsi" w:eastAsia="Calibri" w:hAnsiTheme="minorHAnsi" w:cstheme="minorHAnsi"/>
          <w:spacing w:val="-1"/>
        </w:rPr>
        <w:t>o</w:t>
      </w:r>
      <w:r w:rsidRPr="001B04AA">
        <w:rPr>
          <w:rFonts w:asciiTheme="minorHAnsi" w:eastAsia="Calibri" w:hAnsiTheme="minorHAnsi" w:cstheme="minorHAnsi"/>
        </w:rPr>
        <w:t>tivated, creat</w:t>
      </w:r>
      <w:r w:rsidRPr="001B04AA">
        <w:rPr>
          <w:rFonts w:asciiTheme="minorHAnsi" w:eastAsia="Calibri" w:hAnsiTheme="minorHAnsi" w:cstheme="minorHAnsi"/>
          <w:spacing w:val="-1"/>
        </w:rPr>
        <w:t>i</w:t>
      </w:r>
      <w:r w:rsidRPr="001B04AA">
        <w:rPr>
          <w:rFonts w:asciiTheme="minorHAnsi" w:eastAsia="Calibri" w:hAnsiTheme="minorHAnsi" w:cstheme="minorHAnsi"/>
        </w:rPr>
        <w:t>ve, versatile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and self‐starter.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Adept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  <w:spacing w:val="-1"/>
        </w:rPr>
        <w:t>a</w:t>
      </w:r>
      <w:r w:rsidRPr="001B04AA">
        <w:rPr>
          <w:rFonts w:asciiTheme="minorHAnsi" w:eastAsia="Calibri" w:hAnsiTheme="minorHAnsi" w:cstheme="minorHAnsi"/>
        </w:rPr>
        <w:t>t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cre</w:t>
      </w:r>
      <w:r w:rsidRPr="001B04AA">
        <w:rPr>
          <w:rFonts w:asciiTheme="minorHAnsi" w:eastAsia="Calibri" w:hAnsiTheme="minorHAnsi" w:cstheme="minorHAnsi"/>
          <w:spacing w:val="-1"/>
        </w:rPr>
        <w:t>a</w:t>
      </w:r>
      <w:r w:rsidRPr="001B04AA">
        <w:rPr>
          <w:rFonts w:asciiTheme="minorHAnsi" w:eastAsia="Calibri" w:hAnsiTheme="minorHAnsi" w:cstheme="minorHAnsi"/>
        </w:rPr>
        <w:t>ting new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user experience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  <w:spacing w:val="-2"/>
        </w:rPr>
        <w:t>i</w:t>
      </w:r>
      <w:r w:rsidRPr="001B04AA">
        <w:rPr>
          <w:rFonts w:asciiTheme="minorHAnsi" w:eastAsia="Calibri" w:hAnsiTheme="minorHAnsi" w:cstheme="minorHAnsi"/>
        </w:rPr>
        <w:t>n user interface.</w:t>
      </w:r>
    </w:p>
    <w:p w14:paraId="4EEBEA2B" w14:textId="77777777" w:rsidR="00E81B02" w:rsidRPr="001B04AA" w:rsidRDefault="00E81B02">
      <w:pPr>
        <w:spacing w:before="15" w:line="220" w:lineRule="exact"/>
        <w:rPr>
          <w:rFonts w:asciiTheme="minorHAnsi" w:hAnsiTheme="minorHAnsi" w:cstheme="minorHAnsi"/>
        </w:rPr>
      </w:pPr>
    </w:p>
    <w:p w14:paraId="4B835BEC" w14:textId="77777777" w:rsidR="00E81B02" w:rsidRPr="001B04AA" w:rsidRDefault="00011CC4">
      <w:pPr>
        <w:ind w:left="108" w:right="5829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  <w:b/>
        </w:rPr>
        <w:t xml:space="preserve">Skill </w:t>
      </w:r>
      <w:r w:rsidRPr="001B04AA">
        <w:rPr>
          <w:rFonts w:asciiTheme="minorHAnsi" w:eastAsia="Calibri" w:hAnsiTheme="minorHAnsi" w:cstheme="minorHAnsi"/>
          <w:b/>
        </w:rPr>
        <w:t>Set</w:t>
      </w:r>
    </w:p>
    <w:p w14:paraId="096A4095" w14:textId="77777777" w:rsidR="00E81B02" w:rsidRPr="001B04AA" w:rsidRDefault="00E81B02">
      <w:pPr>
        <w:spacing w:before="5" w:line="240" w:lineRule="exact"/>
        <w:rPr>
          <w:rFonts w:asciiTheme="minorHAnsi" w:hAnsiTheme="minorHAnsi" w:cstheme="minorHAnsi"/>
        </w:rPr>
      </w:pPr>
    </w:p>
    <w:p w14:paraId="4C3C516B" w14:textId="48374CC9" w:rsidR="00E81B02" w:rsidRPr="001B04AA" w:rsidRDefault="00011CC4">
      <w:pPr>
        <w:ind w:left="108" w:right="4641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  <w:b/>
        </w:rPr>
        <w:t>Vid</w:t>
      </w:r>
      <w:r w:rsidRPr="001B04AA">
        <w:rPr>
          <w:rFonts w:asciiTheme="minorHAnsi" w:eastAsia="Calibri" w:hAnsiTheme="minorHAnsi" w:cstheme="minorHAnsi"/>
          <w:b/>
          <w:spacing w:val="-1"/>
        </w:rPr>
        <w:t>e</w:t>
      </w:r>
      <w:r w:rsidRPr="001B04AA">
        <w:rPr>
          <w:rFonts w:asciiTheme="minorHAnsi" w:eastAsia="Calibri" w:hAnsiTheme="minorHAnsi" w:cstheme="minorHAnsi"/>
          <w:b/>
        </w:rPr>
        <w:t>o Edi</w:t>
      </w:r>
      <w:r w:rsidRPr="001B04AA">
        <w:rPr>
          <w:rFonts w:asciiTheme="minorHAnsi" w:eastAsia="Calibri" w:hAnsiTheme="minorHAnsi" w:cstheme="minorHAnsi"/>
          <w:b/>
          <w:spacing w:val="-1"/>
        </w:rPr>
        <w:t>t</w:t>
      </w:r>
      <w:r w:rsidRPr="001B04AA">
        <w:rPr>
          <w:rFonts w:asciiTheme="minorHAnsi" w:eastAsia="Calibri" w:hAnsiTheme="minorHAnsi" w:cstheme="minorHAnsi"/>
          <w:b/>
        </w:rPr>
        <w:t>ing</w:t>
      </w:r>
      <w:r w:rsidRPr="001B04AA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  <w:b/>
        </w:rPr>
        <w:t>Software</w:t>
      </w:r>
    </w:p>
    <w:p w14:paraId="410C660A" w14:textId="77777777" w:rsidR="00E81B02" w:rsidRPr="001B04AA" w:rsidRDefault="00011CC4">
      <w:pPr>
        <w:spacing w:before="3"/>
        <w:ind w:left="108" w:right="1684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Ad</w:t>
      </w:r>
      <w:r w:rsidRPr="001B04AA">
        <w:rPr>
          <w:rFonts w:asciiTheme="minorHAnsi" w:eastAsia="Calibri" w:hAnsiTheme="minorHAnsi" w:cstheme="minorHAnsi"/>
          <w:spacing w:val="-1"/>
        </w:rPr>
        <w:t>o</w:t>
      </w:r>
      <w:r w:rsidRPr="001B04AA">
        <w:rPr>
          <w:rFonts w:asciiTheme="minorHAnsi" w:eastAsia="Calibri" w:hAnsiTheme="minorHAnsi" w:cstheme="minorHAnsi"/>
        </w:rPr>
        <w:t>be Premier,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Pinn</w:t>
      </w:r>
      <w:r w:rsidRPr="001B04AA">
        <w:rPr>
          <w:rFonts w:asciiTheme="minorHAnsi" w:eastAsia="Calibri" w:hAnsiTheme="minorHAnsi" w:cstheme="minorHAnsi"/>
          <w:spacing w:val="-1"/>
        </w:rPr>
        <w:t>a</w:t>
      </w:r>
      <w:r w:rsidRPr="001B04AA">
        <w:rPr>
          <w:rFonts w:asciiTheme="minorHAnsi" w:eastAsia="Calibri" w:hAnsiTheme="minorHAnsi" w:cstheme="minorHAnsi"/>
        </w:rPr>
        <w:t>cle, Aft</w:t>
      </w:r>
      <w:r w:rsidRPr="001B04AA">
        <w:rPr>
          <w:rFonts w:asciiTheme="minorHAnsi" w:eastAsia="Calibri" w:hAnsiTheme="minorHAnsi" w:cstheme="minorHAnsi"/>
          <w:spacing w:val="-1"/>
        </w:rPr>
        <w:t>e</w:t>
      </w:r>
      <w:r w:rsidRPr="001B04AA">
        <w:rPr>
          <w:rFonts w:asciiTheme="minorHAnsi" w:eastAsia="Calibri" w:hAnsiTheme="minorHAnsi" w:cstheme="minorHAnsi"/>
        </w:rPr>
        <w:t>r Eff</w:t>
      </w:r>
      <w:r w:rsidRPr="001B04AA">
        <w:rPr>
          <w:rFonts w:asciiTheme="minorHAnsi" w:eastAsia="Calibri" w:hAnsiTheme="minorHAnsi" w:cstheme="minorHAnsi"/>
          <w:spacing w:val="-1"/>
        </w:rPr>
        <w:t>e</w:t>
      </w:r>
      <w:r w:rsidRPr="001B04AA">
        <w:rPr>
          <w:rFonts w:asciiTheme="minorHAnsi" w:eastAsia="Calibri" w:hAnsiTheme="minorHAnsi" w:cstheme="minorHAnsi"/>
        </w:rPr>
        <w:t xml:space="preserve">cts </w:t>
      </w:r>
      <w:r w:rsidRPr="001B04AA">
        <w:rPr>
          <w:rFonts w:asciiTheme="minorHAnsi" w:eastAsia="Calibri" w:hAnsiTheme="minorHAnsi" w:cstheme="minorHAnsi"/>
          <w:spacing w:val="-1"/>
        </w:rPr>
        <w:t>a</w:t>
      </w:r>
      <w:r w:rsidRPr="001B04AA">
        <w:rPr>
          <w:rFonts w:asciiTheme="minorHAnsi" w:eastAsia="Calibri" w:hAnsiTheme="minorHAnsi" w:cstheme="minorHAnsi"/>
        </w:rPr>
        <w:t xml:space="preserve">nd </w:t>
      </w:r>
      <w:r w:rsidRPr="001B04AA">
        <w:rPr>
          <w:rFonts w:asciiTheme="minorHAnsi" w:eastAsia="Calibri" w:hAnsiTheme="minorHAnsi" w:cstheme="minorHAnsi"/>
          <w:spacing w:val="-1"/>
        </w:rPr>
        <w:t>S</w:t>
      </w:r>
      <w:r w:rsidRPr="001B04AA">
        <w:rPr>
          <w:rFonts w:asciiTheme="minorHAnsi" w:eastAsia="Calibri" w:hAnsiTheme="minorHAnsi" w:cstheme="minorHAnsi"/>
        </w:rPr>
        <w:t>oun</w:t>
      </w:r>
      <w:r w:rsidRPr="001B04AA">
        <w:rPr>
          <w:rFonts w:asciiTheme="minorHAnsi" w:eastAsia="Calibri" w:hAnsiTheme="minorHAnsi" w:cstheme="minorHAnsi"/>
          <w:spacing w:val="-1"/>
        </w:rPr>
        <w:t>d</w:t>
      </w:r>
      <w:r w:rsidRPr="001B04AA">
        <w:rPr>
          <w:rFonts w:asciiTheme="minorHAnsi" w:eastAsia="Calibri" w:hAnsiTheme="minorHAnsi" w:cstheme="minorHAnsi"/>
        </w:rPr>
        <w:t>forge.</w:t>
      </w:r>
    </w:p>
    <w:p w14:paraId="13B36441" w14:textId="77777777" w:rsidR="00E81B02" w:rsidRPr="001B04AA" w:rsidRDefault="00E81B02">
      <w:pPr>
        <w:spacing w:before="4" w:line="240" w:lineRule="exact"/>
        <w:rPr>
          <w:rFonts w:asciiTheme="minorHAnsi" w:hAnsiTheme="minorHAnsi" w:cstheme="minorHAnsi"/>
        </w:rPr>
      </w:pPr>
    </w:p>
    <w:p w14:paraId="6419C430" w14:textId="77777777" w:rsidR="00E81B02" w:rsidRPr="001B04AA" w:rsidRDefault="00011CC4">
      <w:pPr>
        <w:ind w:left="108" w:right="3988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  <w:b/>
        </w:rPr>
        <w:t>Mode</w:t>
      </w:r>
      <w:r w:rsidRPr="001B04AA">
        <w:rPr>
          <w:rFonts w:asciiTheme="minorHAnsi" w:eastAsia="Calibri" w:hAnsiTheme="minorHAnsi" w:cstheme="minorHAnsi"/>
          <w:b/>
          <w:spacing w:val="-1"/>
        </w:rPr>
        <w:t>l</w:t>
      </w:r>
      <w:r w:rsidRPr="001B04AA">
        <w:rPr>
          <w:rFonts w:asciiTheme="minorHAnsi" w:eastAsia="Calibri" w:hAnsiTheme="minorHAnsi" w:cstheme="minorHAnsi"/>
          <w:b/>
        </w:rPr>
        <w:t xml:space="preserve">ing </w:t>
      </w:r>
      <w:r w:rsidRPr="001B04AA">
        <w:rPr>
          <w:rFonts w:asciiTheme="minorHAnsi" w:eastAsia="Calibri" w:hAnsiTheme="minorHAnsi" w:cstheme="minorHAnsi"/>
          <w:b/>
          <w:spacing w:val="-2"/>
        </w:rPr>
        <w:t>a</w:t>
      </w:r>
      <w:r w:rsidRPr="001B04AA">
        <w:rPr>
          <w:rFonts w:asciiTheme="minorHAnsi" w:eastAsia="Calibri" w:hAnsiTheme="minorHAnsi" w:cstheme="minorHAnsi"/>
          <w:b/>
          <w:spacing w:val="1"/>
        </w:rPr>
        <w:t>n</w:t>
      </w:r>
      <w:r w:rsidRPr="001B04AA">
        <w:rPr>
          <w:rFonts w:asciiTheme="minorHAnsi" w:eastAsia="Calibri" w:hAnsiTheme="minorHAnsi" w:cstheme="minorHAnsi"/>
          <w:b/>
        </w:rPr>
        <w:t>d</w:t>
      </w:r>
      <w:r w:rsidRPr="001B04AA">
        <w:rPr>
          <w:rFonts w:asciiTheme="minorHAnsi" w:eastAsia="Calibri" w:hAnsiTheme="minorHAnsi" w:cstheme="minorHAnsi"/>
          <w:b/>
          <w:spacing w:val="-2"/>
        </w:rPr>
        <w:t xml:space="preserve"> </w:t>
      </w:r>
      <w:r w:rsidRPr="001B04AA">
        <w:rPr>
          <w:rFonts w:asciiTheme="minorHAnsi" w:eastAsia="Calibri" w:hAnsiTheme="minorHAnsi" w:cstheme="minorHAnsi"/>
          <w:b/>
        </w:rPr>
        <w:t>Animation T</w:t>
      </w:r>
      <w:r w:rsidRPr="001B04AA">
        <w:rPr>
          <w:rFonts w:asciiTheme="minorHAnsi" w:eastAsia="Calibri" w:hAnsiTheme="minorHAnsi" w:cstheme="minorHAnsi"/>
          <w:b/>
          <w:spacing w:val="-1"/>
        </w:rPr>
        <w:t>o</w:t>
      </w:r>
      <w:r w:rsidRPr="001B04AA">
        <w:rPr>
          <w:rFonts w:asciiTheme="minorHAnsi" w:eastAsia="Calibri" w:hAnsiTheme="minorHAnsi" w:cstheme="minorHAnsi"/>
          <w:b/>
        </w:rPr>
        <w:t>ols</w:t>
      </w:r>
    </w:p>
    <w:p w14:paraId="4B885694" w14:textId="77777777" w:rsidR="00E81B02" w:rsidRPr="001B04AA" w:rsidRDefault="00011CC4">
      <w:pPr>
        <w:spacing w:before="3"/>
        <w:ind w:left="108" w:right="1629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Creating</w:t>
      </w:r>
      <w:r w:rsidRPr="001B04AA">
        <w:rPr>
          <w:rFonts w:asciiTheme="minorHAnsi" w:eastAsia="Calibri" w:hAnsiTheme="minorHAnsi" w:cstheme="minorHAnsi"/>
          <w:spacing w:val="-1"/>
        </w:rPr>
        <w:t xml:space="preserve"> 3</w:t>
      </w:r>
      <w:r w:rsidRPr="001B04AA">
        <w:rPr>
          <w:rFonts w:asciiTheme="minorHAnsi" w:eastAsia="Calibri" w:hAnsiTheme="minorHAnsi" w:cstheme="minorHAnsi"/>
        </w:rPr>
        <w:t>D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Modeling and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</w:rPr>
        <w:t>Animation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in 3ds</w:t>
      </w:r>
      <w:r w:rsidRPr="001B04AA">
        <w:rPr>
          <w:rFonts w:asciiTheme="minorHAnsi" w:eastAsia="Calibri" w:hAnsiTheme="minorHAnsi" w:cstheme="minorHAnsi"/>
          <w:spacing w:val="-1"/>
        </w:rPr>
        <w:t>‐</w:t>
      </w:r>
      <w:r w:rsidRPr="001B04AA">
        <w:rPr>
          <w:rFonts w:asciiTheme="minorHAnsi" w:eastAsia="Calibri" w:hAnsiTheme="minorHAnsi" w:cstheme="minorHAnsi"/>
        </w:rPr>
        <w:t>Max, Maya.</w:t>
      </w:r>
    </w:p>
    <w:p w14:paraId="486E503F" w14:textId="77777777" w:rsidR="00E81B02" w:rsidRPr="001B04AA" w:rsidRDefault="00011CC4">
      <w:pPr>
        <w:spacing w:before="4"/>
        <w:ind w:left="108" w:right="3776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Flash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  <w:spacing w:val="-1"/>
        </w:rPr>
        <w:t>a</w:t>
      </w:r>
      <w:r w:rsidRPr="001B04AA">
        <w:rPr>
          <w:rFonts w:asciiTheme="minorHAnsi" w:eastAsia="Calibri" w:hAnsiTheme="minorHAnsi" w:cstheme="minorHAnsi"/>
        </w:rPr>
        <w:t>nd Au</w:t>
      </w:r>
      <w:r w:rsidRPr="001B04AA">
        <w:rPr>
          <w:rFonts w:asciiTheme="minorHAnsi" w:eastAsia="Calibri" w:hAnsiTheme="minorHAnsi" w:cstheme="minorHAnsi"/>
          <w:spacing w:val="-1"/>
        </w:rPr>
        <w:t>t</w:t>
      </w:r>
      <w:r w:rsidRPr="001B04AA">
        <w:rPr>
          <w:rFonts w:asciiTheme="minorHAnsi" w:eastAsia="Calibri" w:hAnsiTheme="minorHAnsi" w:cstheme="minorHAnsi"/>
        </w:rPr>
        <w:t>o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</w:rPr>
        <w:t>Cad creati</w:t>
      </w:r>
      <w:r w:rsidRPr="001B04AA">
        <w:rPr>
          <w:rFonts w:asciiTheme="minorHAnsi" w:eastAsia="Calibri" w:hAnsiTheme="minorHAnsi" w:cstheme="minorHAnsi"/>
          <w:spacing w:val="-1"/>
        </w:rPr>
        <w:t>o</w:t>
      </w:r>
      <w:r w:rsidRPr="001B04AA">
        <w:rPr>
          <w:rFonts w:asciiTheme="minorHAnsi" w:eastAsia="Calibri" w:hAnsiTheme="minorHAnsi" w:cstheme="minorHAnsi"/>
        </w:rPr>
        <w:t>ns.</w:t>
      </w:r>
    </w:p>
    <w:p w14:paraId="4B094A9E" w14:textId="77777777" w:rsidR="00E81B02" w:rsidRPr="001B04AA" w:rsidRDefault="00E81B02">
      <w:pPr>
        <w:spacing w:before="3" w:line="240" w:lineRule="exact"/>
        <w:rPr>
          <w:rFonts w:asciiTheme="minorHAnsi" w:hAnsiTheme="minorHAnsi" w:cstheme="minorHAnsi"/>
        </w:rPr>
      </w:pPr>
    </w:p>
    <w:p w14:paraId="3E805F0C" w14:textId="77777777" w:rsidR="00E81B02" w:rsidRPr="001B04AA" w:rsidRDefault="00011CC4">
      <w:pPr>
        <w:ind w:left="108" w:right="5221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  <w:b/>
        </w:rPr>
        <w:t>Authoring</w:t>
      </w:r>
      <w:r w:rsidRPr="001B04AA">
        <w:rPr>
          <w:rFonts w:asciiTheme="minorHAnsi" w:eastAsia="Calibri" w:hAnsiTheme="minorHAnsi" w:cstheme="minorHAnsi"/>
          <w:b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  <w:b/>
        </w:rPr>
        <w:t>T</w:t>
      </w:r>
      <w:r w:rsidRPr="001B04AA">
        <w:rPr>
          <w:rFonts w:asciiTheme="minorHAnsi" w:eastAsia="Calibri" w:hAnsiTheme="minorHAnsi" w:cstheme="minorHAnsi"/>
          <w:b/>
          <w:spacing w:val="-1"/>
        </w:rPr>
        <w:t>ools</w:t>
      </w:r>
    </w:p>
    <w:p w14:paraId="5DCB2C6B" w14:textId="77777777" w:rsidR="00E81B02" w:rsidRPr="001B04AA" w:rsidRDefault="00011CC4">
      <w:pPr>
        <w:spacing w:before="4"/>
        <w:ind w:left="108" w:right="351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Web develo</w:t>
      </w:r>
      <w:r w:rsidRPr="001B04AA">
        <w:rPr>
          <w:rFonts w:asciiTheme="minorHAnsi" w:eastAsia="Calibri" w:hAnsiTheme="minorHAnsi" w:cstheme="minorHAnsi"/>
          <w:spacing w:val="-1"/>
        </w:rPr>
        <w:t>p</w:t>
      </w:r>
      <w:r w:rsidRPr="001B04AA">
        <w:rPr>
          <w:rFonts w:asciiTheme="minorHAnsi" w:eastAsia="Calibri" w:hAnsiTheme="minorHAnsi" w:cstheme="minorHAnsi"/>
        </w:rPr>
        <w:t xml:space="preserve">ment </w:t>
      </w:r>
      <w:r w:rsidRPr="001B04AA">
        <w:rPr>
          <w:rFonts w:asciiTheme="minorHAnsi" w:eastAsia="Calibri" w:hAnsiTheme="minorHAnsi" w:cstheme="minorHAnsi"/>
        </w:rPr>
        <w:t>using M</w:t>
      </w:r>
      <w:r w:rsidRPr="001B04AA">
        <w:rPr>
          <w:rFonts w:asciiTheme="minorHAnsi" w:eastAsia="Calibri" w:hAnsiTheme="minorHAnsi" w:cstheme="minorHAnsi"/>
          <w:spacing w:val="-1"/>
        </w:rPr>
        <w:t>a</w:t>
      </w:r>
      <w:r w:rsidRPr="001B04AA">
        <w:rPr>
          <w:rFonts w:asciiTheme="minorHAnsi" w:eastAsia="Calibri" w:hAnsiTheme="minorHAnsi" w:cstheme="minorHAnsi"/>
        </w:rPr>
        <w:t>cromedia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</w:rPr>
        <w:t>Flas</w:t>
      </w:r>
      <w:r w:rsidRPr="001B04AA">
        <w:rPr>
          <w:rFonts w:asciiTheme="minorHAnsi" w:eastAsia="Calibri" w:hAnsiTheme="minorHAnsi" w:cstheme="minorHAnsi"/>
          <w:spacing w:val="-1"/>
        </w:rPr>
        <w:t>h</w:t>
      </w:r>
      <w:r w:rsidRPr="001B04AA">
        <w:rPr>
          <w:rFonts w:asciiTheme="minorHAnsi" w:eastAsia="Calibri" w:hAnsiTheme="minorHAnsi" w:cstheme="minorHAnsi"/>
        </w:rPr>
        <w:t>,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Dreamweav</w:t>
      </w:r>
      <w:r w:rsidRPr="001B04AA">
        <w:rPr>
          <w:rFonts w:asciiTheme="minorHAnsi" w:eastAsia="Calibri" w:hAnsiTheme="minorHAnsi" w:cstheme="minorHAnsi"/>
          <w:spacing w:val="-1"/>
        </w:rPr>
        <w:t>e</w:t>
      </w:r>
      <w:r w:rsidRPr="001B04AA">
        <w:rPr>
          <w:rFonts w:asciiTheme="minorHAnsi" w:eastAsia="Calibri" w:hAnsiTheme="minorHAnsi" w:cstheme="minorHAnsi"/>
        </w:rPr>
        <w:t>r and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</w:rPr>
        <w:t>Direc</w:t>
      </w:r>
      <w:r w:rsidRPr="001B04AA">
        <w:rPr>
          <w:rFonts w:asciiTheme="minorHAnsi" w:eastAsia="Calibri" w:hAnsiTheme="minorHAnsi" w:cstheme="minorHAnsi"/>
          <w:spacing w:val="-1"/>
        </w:rPr>
        <w:t>t</w:t>
      </w:r>
      <w:r w:rsidRPr="001B04AA">
        <w:rPr>
          <w:rFonts w:asciiTheme="minorHAnsi" w:eastAsia="Calibri" w:hAnsiTheme="minorHAnsi" w:cstheme="minorHAnsi"/>
        </w:rPr>
        <w:t>or</w:t>
      </w:r>
    </w:p>
    <w:p w14:paraId="5673F5A3" w14:textId="77777777" w:rsidR="00E81B02" w:rsidRPr="001B04AA" w:rsidRDefault="00011CC4">
      <w:pPr>
        <w:spacing w:line="240" w:lineRule="exact"/>
        <w:ind w:left="433" w:right="6024"/>
        <w:jc w:val="center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</w:rPr>
        <w:t>X.</w:t>
      </w:r>
    </w:p>
    <w:p w14:paraId="39A35637" w14:textId="77777777" w:rsidR="00E81B02" w:rsidRPr="001B04AA" w:rsidRDefault="00E81B02">
      <w:pPr>
        <w:spacing w:before="4" w:line="240" w:lineRule="exact"/>
        <w:rPr>
          <w:rFonts w:asciiTheme="minorHAnsi" w:hAnsiTheme="minorHAnsi" w:cstheme="minorHAnsi"/>
        </w:rPr>
      </w:pPr>
    </w:p>
    <w:p w14:paraId="4A2F5A51" w14:textId="77777777" w:rsidR="00E81B02" w:rsidRPr="001B04AA" w:rsidRDefault="00011CC4">
      <w:pPr>
        <w:ind w:left="108" w:right="5431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  <w:b/>
        </w:rPr>
        <w:t>Graphic</w:t>
      </w:r>
      <w:r w:rsidRPr="001B04AA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  <w:b/>
          <w:spacing w:val="-1"/>
        </w:rPr>
        <w:t>S</w:t>
      </w:r>
      <w:r w:rsidRPr="001B04AA">
        <w:rPr>
          <w:rFonts w:asciiTheme="minorHAnsi" w:eastAsia="Calibri" w:hAnsiTheme="minorHAnsi" w:cstheme="minorHAnsi"/>
          <w:b/>
          <w:spacing w:val="1"/>
        </w:rPr>
        <w:t>u</w:t>
      </w:r>
      <w:r w:rsidRPr="001B04AA">
        <w:rPr>
          <w:rFonts w:asciiTheme="minorHAnsi" w:eastAsia="Calibri" w:hAnsiTheme="minorHAnsi" w:cstheme="minorHAnsi"/>
          <w:b/>
        </w:rPr>
        <w:t>ite</w:t>
      </w:r>
    </w:p>
    <w:p w14:paraId="15A8A334" w14:textId="77777777" w:rsidR="00E81B02" w:rsidRPr="001B04AA" w:rsidRDefault="00011CC4">
      <w:pPr>
        <w:spacing w:before="4"/>
        <w:ind w:left="108" w:right="855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Verdana" w:hAnsiTheme="minorHAnsi" w:cstheme="minorHAnsi"/>
        </w:rPr>
        <w:t xml:space="preserve">•  </w:t>
      </w:r>
      <w:r w:rsidRPr="001B04AA">
        <w:rPr>
          <w:rFonts w:asciiTheme="minorHAnsi" w:eastAsia="Verdana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Ad</w:t>
      </w:r>
      <w:r w:rsidRPr="001B04AA">
        <w:rPr>
          <w:rFonts w:asciiTheme="minorHAnsi" w:eastAsia="Calibri" w:hAnsiTheme="minorHAnsi" w:cstheme="minorHAnsi"/>
          <w:spacing w:val="-1"/>
        </w:rPr>
        <w:t>o</w:t>
      </w:r>
      <w:r w:rsidRPr="001B04AA">
        <w:rPr>
          <w:rFonts w:asciiTheme="minorHAnsi" w:eastAsia="Calibri" w:hAnsiTheme="minorHAnsi" w:cstheme="minorHAnsi"/>
        </w:rPr>
        <w:t>be Ph</w:t>
      </w:r>
      <w:r w:rsidRPr="001B04AA">
        <w:rPr>
          <w:rFonts w:asciiTheme="minorHAnsi" w:eastAsia="Calibri" w:hAnsiTheme="minorHAnsi" w:cstheme="minorHAnsi"/>
          <w:spacing w:val="-1"/>
        </w:rPr>
        <w:t>o</w:t>
      </w:r>
      <w:r w:rsidRPr="001B04AA">
        <w:rPr>
          <w:rFonts w:asciiTheme="minorHAnsi" w:eastAsia="Calibri" w:hAnsiTheme="minorHAnsi" w:cstheme="minorHAnsi"/>
        </w:rPr>
        <w:t>to</w:t>
      </w:r>
      <w:r w:rsidRPr="001B04AA">
        <w:rPr>
          <w:rFonts w:asciiTheme="minorHAnsi" w:eastAsia="Calibri" w:hAnsiTheme="minorHAnsi" w:cstheme="minorHAnsi"/>
          <w:spacing w:val="-2"/>
        </w:rPr>
        <w:t>s</w:t>
      </w:r>
      <w:r w:rsidRPr="001B04AA">
        <w:rPr>
          <w:rFonts w:asciiTheme="minorHAnsi" w:eastAsia="Calibri" w:hAnsiTheme="minorHAnsi" w:cstheme="minorHAnsi"/>
        </w:rPr>
        <w:t>hop, Illustrato</w:t>
      </w:r>
      <w:r w:rsidRPr="001B04AA">
        <w:rPr>
          <w:rFonts w:asciiTheme="minorHAnsi" w:eastAsia="Calibri" w:hAnsiTheme="minorHAnsi" w:cstheme="minorHAnsi"/>
          <w:spacing w:val="-2"/>
        </w:rPr>
        <w:t>r</w:t>
      </w:r>
      <w:r w:rsidRPr="001B04AA">
        <w:rPr>
          <w:rFonts w:asciiTheme="minorHAnsi" w:eastAsia="Calibri" w:hAnsiTheme="minorHAnsi" w:cstheme="minorHAnsi"/>
        </w:rPr>
        <w:t>,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Corel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</w:rPr>
        <w:t>Draw,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  <w:spacing w:val="-2"/>
        </w:rPr>
        <w:t>P</w:t>
      </w:r>
      <w:r w:rsidRPr="001B04AA">
        <w:rPr>
          <w:rFonts w:asciiTheme="minorHAnsi" w:eastAsia="Calibri" w:hAnsiTheme="minorHAnsi" w:cstheme="minorHAnsi"/>
        </w:rPr>
        <w:t>a</w:t>
      </w:r>
      <w:r w:rsidRPr="001B04AA">
        <w:rPr>
          <w:rFonts w:asciiTheme="minorHAnsi" w:eastAsia="Calibri" w:hAnsiTheme="minorHAnsi" w:cstheme="minorHAnsi"/>
          <w:spacing w:val="1"/>
        </w:rPr>
        <w:t>g</w:t>
      </w:r>
      <w:r w:rsidRPr="001B04AA">
        <w:rPr>
          <w:rFonts w:asciiTheme="minorHAnsi" w:eastAsia="Calibri" w:hAnsiTheme="minorHAnsi" w:cstheme="minorHAnsi"/>
        </w:rPr>
        <w:t>e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</w:rPr>
        <w:t>Maker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</w:rPr>
        <w:t>and</w:t>
      </w:r>
      <w:r w:rsidRPr="001B04AA">
        <w:rPr>
          <w:rFonts w:asciiTheme="minorHAnsi" w:eastAsia="Calibri" w:hAnsiTheme="minorHAnsi" w:cstheme="minorHAnsi"/>
          <w:spacing w:val="-1"/>
        </w:rPr>
        <w:t xml:space="preserve"> </w:t>
      </w:r>
      <w:r w:rsidRPr="001B04AA">
        <w:rPr>
          <w:rFonts w:asciiTheme="minorHAnsi" w:eastAsia="Calibri" w:hAnsiTheme="minorHAnsi" w:cstheme="minorHAnsi"/>
        </w:rPr>
        <w:t>Elastic</w:t>
      </w:r>
    </w:p>
    <w:p w14:paraId="0189CA33" w14:textId="77777777" w:rsidR="00E81B02" w:rsidRPr="001B04AA" w:rsidRDefault="00011CC4">
      <w:pPr>
        <w:spacing w:line="240" w:lineRule="exact"/>
        <w:ind w:left="433" w:right="5620"/>
        <w:jc w:val="center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</w:rPr>
        <w:t>Realty.</w:t>
      </w:r>
    </w:p>
    <w:p w14:paraId="1E1EC4DF" w14:textId="77777777" w:rsidR="00E81B02" w:rsidRPr="001B04AA" w:rsidRDefault="00E81B02">
      <w:pPr>
        <w:spacing w:before="3" w:line="100" w:lineRule="exact"/>
        <w:rPr>
          <w:rFonts w:asciiTheme="minorHAnsi" w:hAnsiTheme="minorHAnsi" w:cstheme="minorHAnsi"/>
        </w:rPr>
      </w:pPr>
    </w:p>
    <w:p w14:paraId="6CE85A4E" w14:textId="77777777" w:rsidR="00E81B02" w:rsidRPr="001B04AA" w:rsidRDefault="00E81B02">
      <w:pPr>
        <w:spacing w:line="200" w:lineRule="exact"/>
        <w:rPr>
          <w:rFonts w:asciiTheme="minorHAnsi" w:hAnsiTheme="minorHAnsi" w:cstheme="minorHAnsi"/>
        </w:rPr>
      </w:pPr>
    </w:p>
    <w:p w14:paraId="28DD4F2C" w14:textId="77777777" w:rsidR="00E81B02" w:rsidRPr="001B04AA" w:rsidRDefault="00011CC4">
      <w:pPr>
        <w:ind w:left="108" w:right="5665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  <w:b/>
        </w:rPr>
        <w:t>Soft</w:t>
      </w:r>
      <w:r w:rsidRPr="001B04AA">
        <w:rPr>
          <w:rFonts w:asciiTheme="minorHAnsi" w:eastAsia="Calibri" w:hAnsiTheme="minorHAnsi" w:cstheme="minorHAnsi"/>
          <w:b/>
          <w:spacing w:val="-5"/>
        </w:rPr>
        <w:t xml:space="preserve"> </w:t>
      </w:r>
      <w:r w:rsidRPr="001B04AA">
        <w:rPr>
          <w:rFonts w:asciiTheme="minorHAnsi" w:eastAsia="Calibri" w:hAnsiTheme="minorHAnsi" w:cstheme="minorHAnsi"/>
          <w:b/>
        </w:rPr>
        <w:t>Skills</w:t>
      </w:r>
    </w:p>
    <w:p w14:paraId="4D330B59" w14:textId="77777777" w:rsidR="00E81B02" w:rsidRPr="001B04AA" w:rsidRDefault="00011CC4">
      <w:pPr>
        <w:spacing w:line="240" w:lineRule="exact"/>
        <w:ind w:left="108" w:right="312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</w:rPr>
        <w:t xml:space="preserve">I </w:t>
      </w:r>
      <w:r w:rsidRPr="001B04AA">
        <w:rPr>
          <w:rFonts w:asciiTheme="minorHAnsi" w:eastAsia="Calibri" w:hAnsiTheme="minorHAnsi" w:cstheme="minorHAnsi"/>
          <w:spacing w:val="41"/>
        </w:rPr>
        <w:t xml:space="preserve"> </w:t>
      </w:r>
      <w:r w:rsidRPr="001B04AA">
        <w:rPr>
          <w:rFonts w:asciiTheme="minorHAnsi" w:eastAsia="Calibri" w:hAnsiTheme="minorHAnsi" w:cstheme="minorHAnsi"/>
        </w:rPr>
        <w:t xml:space="preserve">possess </w:t>
      </w:r>
      <w:r w:rsidRPr="001B04AA">
        <w:rPr>
          <w:rFonts w:asciiTheme="minorHAnsi" w:eastAsia="Calibri" w:hAnsiTheme="minorHAnsi" w:cstheme="minorHAnsi"/>
          <w:spacing w:val="41"/>
        </w:rPr>
        <w:t xml:space="preserve"> </w:t>
      </w:r>
      <w:r w:rsidRPr="001B04AA">
        <w:rPr>
          <w:rFonts w:asciiTheme="minorHAnsi" w:eastAsia="Calibri" w:hAnsiTheme="minorHAnsi" w:cstheme="minorHAnsi"/>
        </w:rPr>
        <w:t xml:space="preserve">the </w:t>
      </w:r>
      <w:r w:rsidRPr="001B04AA">
        <w:rPr>
          <w:rFonts w:asciiTheme="minorHAnsi" w:eastAsia="Calibri" w:hAnsiTheme="minorHAnsi" w:cstheme="minorHAnsi"/>
          <w:spacing w:val="41"/>
        </w:rPr>
        <w:t xml:space="preserve"> </w:t>
      </w:r>
      <w:r w:rsidRPr="001B04AA">
        <w:rPr>
          <w:rFonts w:asciiTheme="minorHAnsi" w:eastAsia="Calibri" w:hAnsiTheme="minorHAnsi" w:cstheme="minorHAnsi"/>
        </w:rPr>
        <w:t xml:space="preserve">required </w:t>
      </w:r>
      <w:r w:rsidRPr="001B04AA">
        <w:rPr>
          <w:rFonts w:asciiTheme="minorHAnsi" w:eastAsia="Calibri" w:hAnsiTheme="minorHAnsi" w:cstheme="minorHAnsi"/>
          <w:spacing w:val="42"/>
        </w:rPr>
        <w:t xml:space="preserve"> </w:t>
      </w:r>
      <w:r w:rsidRPr="001B04AA">
        <w:rPr>
          <w:rFonts w:asciiTheme="minorHAnsi" w:eastAsia="Calibri" w:hAnsiTheme="minorHAnsi" w:cstheme="minorHAnsi"/>
        </w:rPr>
        <w:t>c</w:t>
      </w:r>
      <w:r w:rsidRPr="001B04AA">
        <w:rPr>
          <w:rFonts w:asciiTheme="minorHAnsi" w:eastAsia="Calibri" w:hAnsiTheme="minorHAnsi" w:cstheme="minorHAnsi"/>
          <w:spacing w:val="-1"/>
        </w:rPr>
        <w:t>o</w:t>
      </w:r>
      <w:r w:rsidRPr="001B04AA">
        <w:rPr>
          <w:rFonts w:asciiTheme="minorHAnsi" w:eastAsia="Calibri" w:hAnsiTheme="minorHAnsi" w:cstheme="minorHAnsi"/>
        </w:rPr>
        <w:t>nfide</w:t>
      </w:r>
      <w:r w:rsidRPr="001B04AA">
        <w:rPr>
          <w:rFonts w:asciiTheme="minorHAnsi" w:eastAsia="Calibri" w:hAnsiTheme="minorHAnsi" w:cstheme="minorHAnsi"/>
          <w:spacing w:val="-1"/>
        </w:rPr>
        <w:t>n</w:t>
      </w:r>
      <w:r w:rsidRPr="001B04AA">
        <w:rPr>
          <w:rFonts w:asciiTheme="minorHAnsi" w:eastAsia="Calibri" w:hAnsiTheme="minorHAnsi" w:cstheme="minorHAnsi"/>
        </w:rPr>
        <w:t xml:space="preserve">ce </w:t>
      </w:r>
      <w:r w:rsidRPr="001B04AA">
        <w:rPr>
          <w:rFonts w:asciiTheme="minorHAnsi" w:eastAsia="Calibri" w:hAnsiTheme="minorHAnsi" w:cstheme="minorHAnsi"/>
          <w:spacing w:val="41"/>
        </w:rPr>
        <w:t xml:space="preserve"> </w:t>
      </w:r>
      <w:r w:rsidRPr="001B04AA">
        <w:rPr>
          <w:rFonts w:asciiTheme="minorHAnsi" w:eastAsia="Calibri" w:hAnsiTheme="minorHAnsi" w:cstheme="minorHAnsi"/>
        </w:rPr>
        <w:t xml:space="preserve">in </w:t>
      </w:r>
      <w:r w:rsidRPr="001B04AA">
        <w:rPr>
          <w:rFonts w:asciiTheme="minorHAnsi" w:eastAsia="Calibri" w:hAnsiTheme="minorHAnsi" w:cstheme="minorHAnsi"/>
          <w:spacing w:val="42"/>
        </w:rPr>
        <w:t xml:space="preserve"> </w:t>
      </w:r>
      <w:r w:rsidRPr="001B04AA">
        <w:rPr>
          <w:rFonts w:asciiTheme="minorHAnsi" w:eastAsia="Calibri" w:hAnsiTheme="minorHAnsi" w:cstheme="minorHAnsi"/>
          <w:spacing w:val="-1"/>
        </w:rPr>
        <w:t>t</w:t>
      </w:r>
      <w:r w:rsidRPr="001B04AA">
        <w:rPr>
          <w:rFonts w:asciiTheme="minorHAnsi" w:eastAsia="Calibri" w:hAnsiTheme="minorHAnsi" w:cstheme="minorHAnsi"/>
        </w:rPr>
        <w:t xml:space="preserve">aking </w:t>
      </w:r>
      <w:r w:rsidRPr="001B04AA">
        <w:rPr>
          <w:rFonts w:asciiTheme="minorHAnsi" w:eastAsia="Calibri" w:hAnsiTheme="minorHAnsi" w:cstheme="minorHAnsi"/>
          <w:spacing w:val="42"/>
        </w:rPr>
        <w:t xml:space="preserve"> </w:t>
      </w:r>
      <w:r w:rsidRPr="001B04AA">
        <w:rPr>
          <w:rFonts w:asciiTheme="minorHAnsi" w:eastAsia="Calibri" w:hAnsiTheme="minorHAnsi" w:cstheme="minorHAnsi"/>
          <w:spacing w:val="-1"/>
        </w:rPr>
        <w:t>u</w:t>
      </w:r>
      <w:r w:rsidRPr="001B04AA">
        <w:rPr>
          <w:rFonts w:asciiTheme="minorHAnsi" w:eastAsia="Calibri" w:hAnsiTheme="minorHAnsi" w:cstheme="minorHAnsi"/>
        </w:rPr>
        <w:t xml:space="preserve">p </w:t>
      </w:r>
      <w:r w:rsidRPr="001B04AA">
        <w:rPr>
          <w:rFonts w:asciiTheme="minorHAnsi" w:eastAsia="Calibri" w:hAnsiTheme="minorHAnsi" w:cstheme="minorHAnsi"/>
          <w:spacing w:val="42"/>
        </w:rPr>
        <w:t xml:space="preserve"> </w:t>
      </w:r>
      <w:r w:rsidRPr="001B04AA">
        <w:rPr>
          <w:rFonts w:asciiTheme="minorHAnsi" w:eastAsia="Calibri" w:hAnsiTheme="minorHAnsi" w:cstheme="minorHAnsi"/>
        </w:rPr>
        <w:t>n</w:t>
      </w:r>
      <w:r w:rsidRPr="001B04AA">
        <w:rPr>
          <w:rFonts w:asciiTheme="minorHAnsi" w:eastAsia="Calibri" w:hAnsiTheme="minorHAnsi" w:cstheme="minorHAnsi"/>
          <w:spacing w:val="-1"/>
        </w:rPr>
        <w:t>e</w:t>
      </w:r>
      <w:r w:rsidRPr="001B04AA">
        <w:rPr>
          <w:rFonts w:asciiTheme="minorHAnsi" w:eastAsia="Calibri" w:hAnsiTheme="minorHAnsi" w:cstheme="minorHAnsi"/>
        </w:rPr>
        <w:t xml:space="preserve">w </w:t>
      </w:r>
      <w:r w:rsidRPr="001B04AA">
        <w:rPr>
          <w:rFonts w:asciiTheme="minorHAnsi" w:eastAsia="Calibri" w:hAnsiTheme="minorHAnsi" w:cstheme="minorHAnsi"/>
          <w:spacing w:val="41"/>
        </w:rPr>
        <w:t xml:space="preserve"> </w:t>
      </w:r>
      <w:r w:rsidRPr="001B04AA">
        <w:rPr>
          <w:rFonts w:asciiTheme="minorHAnsi" w:eastAsia="Calibri" w:hAnsiTheme="minorHAnsi" w:cstheme="minorHAnsi"/>
        </w:rPr>
        <w:t xml:space="preserve">challenges </w:t>
      </w:r>
      <w:r w:rsidRPr="001B04AA">
        <w:rPr>
          <w:rFonts w:asciiTheme="minorHAnsi" w:eastAsia="Calibri" w:hAnsiTheme="minorHAnsi" w:cstheme="minorHAnsi"/>
          <w:spacing w:val="40"/>
        </w:rPr>
        <w:t xml:space="preserve"> </w:t>
      </w:r>
      <w:r w:rsidRPr="001B04AA">
        <w:rPr>
          <w:rFonts w:asciiTheme="minorHAnsi" w:eastAsia="Calibri" w:hAnsiTheme="minorHAnsi" w:cstheme="minorHAnsi"/>
        </w:rPr>
        <w:t>and</w:t>
      </w:r>
    </w:p>
    <w:p w14:paraId="3A47304C" w14:textId="77777777" w:rsidR="00E81B02" w:rsidRPr="001B04AA" w:rsidRDefault="00011CC4">
      <w:pPr>
        <w:ind w:left="108" w:right="4420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</w:rPr>
        <w:t>successfully c</w:t>
      </w:r>
      <w:r w:rsidRPr="001B04AA">
        <w:rPr>
          <w:rFonts w:asciiTheme="minorHAnsi" w:eastAsia="Calibri" w:hAnsiTheme="minorHAnsi" w:cstheme="minorHAnsi"/>
          <w:spacing w:val="-1"/>
        </w:rPr>
        <w:t>o</w:t>
      </w:r>
      <w:r w:rsidRPr="001B04AA">
        <w:rPr>
          <w:rFonts w:asciiTheme="minorHAnsi" w:eastAsia="Calibri" w:hAnsiTheme="minorHAnsi" w:cstheme="minorHAnsi"/>
        </w:rPr>
        <w:t>mpleting it.</w:t>
      </w:r>
    </w:p>
    <w:p w14:paraId="58149AB7" w14:textId="77777777" w:rsidR="00E81B02" w:rsidRPr="001B04AA" w:rsidRDefault="00011CC4">
      <w:pPr>
        <w:spacing w:line="240" w:lineRule="exact"/>
        <w:ind w:left="108" w:right="313"/>
        <w:jc w:val="both"/>
        <w:rPr>
          <w:rFonts w:asciiTheme="minorHAnsi" w:eastAsia="Calibri" w:hAnsiTheme="minorHAnsi" w:cstheme="minorHAnsi"/>
        </w:rPr>
      </w:pPr>
      <w:r w:rsidRPr="001B04AA">
        <w:rPr>
          <w:rFonts w:asciiTheme="minorHAnsi" w:eastAsia="Calibri" w:hAnsiTheme="minorHAnsi" w:cstheme="minorHAnsi"/>
        </w:rPr>
        <w:t>I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have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built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  <w:spacing w:val="-1"/>
        </w:rPr>
        <w:t>u</w:t>
      </w:r>
      <w:r w:rsidRPr="001B04AA">
        <w:rPr>
          <w:rFonts w:asciiTheme="minorHAnsi" w:eastAsia="Calibri" w:hAnsiTheme="minorHAnsi" w:cstheme="minorHAnsi"/>
        </w:rPr>
        <w:t>p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considerable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interpersonal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skills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to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coordinate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work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  <w:spacing w:val="-1"/>
        </w:rPr>
        <w:t>a</w:t>
      </w:r>
      <w:r w:rsidRPr="001B04AA">
        <w:rPr>
          <w:rFonts w:asciiTheme="minorHAnsi" w:eastAsia="Calibri" w:hAnsiTheme="minorHAnsi" w:cstheme="minorHAnsi"/>
        </w:rPr>
        <w:t>nd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l</w:t>
      </w:r>
      <w:r w:rsidRPr="001B04AA">
        <w:rPr>
          <w:rFonts w:asciiTheme="minorHAnsi" w:eastAsia="Calibri" w:hAnsiTheme="minorHAnsi" w:cstheme="minorHAnsi"/>
          <w:spacing w:val="-2"/>
        </w:rPr>
        <w:t>i</w:t>
      </w:r>
      <w:r w:rsidRPr="001B04AA">
        <w:rPr>
          <w:rFonts w:asciiTheme="minorHAnsi" w:eastAsia="Calibri" w:hAnsiTheme="minorHAnsi" w:cstheme="minorHAnsi"/>
        </w:rPr>
        <w:t>aise</w:t>
      </w:r>
    </w:p>
    <w:p w14:paraId="298046C8" w14:textId="77777777" w:rsidR="00E81B02" w:rsidRPr="001B04AA" w:rsidRDefault="00011CC4">
      <w:pPr>
        <w:ind w:left="108" w:right="306"/>
        <w:jc w:val="both"/>
        <w:rPr>
          <w:rFonts w:asciiTheme="minorHAnsi" w:eastAsia="Calibri" w:hAnsiTheme="minorHAnsi" w:cstheme="minorHAnsi"/>
        </w:rPr>
        <w:sectPr w:rsidR="00E81B02" w:rsidRPr="001B04AA">
          <w:type w:val="continuous"/>
          <w:pgSz w:w="12240" w:h="15840"/>
          <w:pgMar w:top="740" w:right="1220" w:bottom="280" w:left="1220" w:header="720" w:footer="720" w:gutter="0"/>
          <w:cols w:num="2" w:space="720" w:equalWidth="0">
            <w:col w:w="2703" w:space="415"/>
            <w:col w:w="6682"/>
          </w:cols>
        </w:sectPr>
      </w:pPr>
      <w:r w:rsidRPr="001B04AA">
        <w:rPr>
          <w:rFonts w:asciiTheme="minorHAnsi" w:eastAsia="Calibri" w:hAnsiTheme="minorHAnsi" w:cstheme="minorHAnsi"/>
        </w:rPr>
        <w:t>with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various departm</w:t>
      </w:r>
      <w:r w:rsidRPr="001B04AA">
        <w:rPr>
          <w:rFonts w:asciiTheme="minorHAnsi" w:eastAsia="Calibri" w:hAnsiTheme="minorHAnsi" w:cstheme="minorHAnsi"/>
          <w:spacing w:val="-1"/>
        </w:rPr>
        <w:t>e</w:t>
      </w:r>
      <w:r w:rsidRPr="001B04AA">
        <w:rPr>
          <w:rFonts w:asciiTheme="minorHAnsi" w:eastAsia="Calibri" w:hAnsiTheme="minorHAnsi" w:cstheme="minorHAnsi"/>
        </w:rPr>
        <w:t>nts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of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an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o</w:t>
      </w:r>
      <w:r w:rsidRPr="001B04AA">
        <w:rPr>
          <w:rFonts w:asciiTheme="minorHAnsi" w:eastAsia="Calibri" w:hAnsiTheme="minorHAnsi" w:cstheme="minorHAnsi"/>
          <w:spacing w:val="-1"/>
        </w:rPr>
        <w:t>r</w:t>
      </w:r>
      <w:r w:rsidRPr="001B04AA">
        <w:rPr>
          <w:rFonts w:asciiTheme="minorHAnsi" w:eastAsia="Calibri" w:hAnsiTheme="minorHAnsi" w:cstheme="minorHAnsi"/>
        </w:rPr>
        <w:t>gani</w:t>
      </w:r>
      <w:r w:rsidRPr="001B04AA">
        <w:rPr>
          <w:rFonts w:asciiTheme="minorHAnsi" w:eastAsia="Calibri" w:hAnsiTheme="minorHAnsi" w:cstheme="minorHAnsi"/>
          <w:spacing w:val="-1"/>
        </w:rPr>
        <w:t>z</w:t>
      </w:r>
      <w:r w:rsidRPr="001B04AA">
        <w:rPr>
          <w:rFonts w:asciiTheme="minorHAnsi" w:eastAsia="Calibri" w:hAnsiTheme="minorHAnsi" w:cstheme="minorHAnsi"/>
        </w:rPr>
        <w:t>ation</w:t>
      </w:r>
      <w:r w:rsidRPr="001B04AA">
        <w:rPr>
          <w:rFonts w:asciiTheme="minorHAnsi" w:eastAsia="Calibri" w:hAnsiTheme="minorHAnsi" w:cstheme="minorHAnsi"/>
          <w:spacing w:val="3"/>
        </w:rPr>
        <w:t xml:space="preserve"> </w:t>
      </w:r>
      <w:r w:rsidRPr="001B04AA">
        <w:rPr>
          <w:rFonts w:asciiTheme="minorHAnsi" w:eastAsia="Calibri" w:hAnsiTheme="minorHAnsi" w:cstheme="minorHAnsi"/>
        </w:rPr>
        <w:t>to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get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things done.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I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am adap</w:t>
      </w:r>
      <w:r w:rsidRPr="001B04AA">
        <w:rPr>
          <w:rFonts w:asciiTheme="minorHAnsi" w:eastAsia="Calibri" w:hAnsiTheme="minorHAnsi" w:cstheme="minorHAnsi"/>
          <w:spacing w:val="-1"/>
        </w:rPr>
        <w:t>t</w:t>
      </w:r>
      <w:r w:rsidRPr="001B04AA">
        <w:rPr>
          <w:rFonts w:asciiTheme="minorHAnsi" w:eastAsia="Calibri" w:hAnsiTheme="minorHAnsi" w:cstheme="minorHAnsi"/>
        </w:rPr>
        <w:t>able,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flexible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and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have the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ability</w:t>
      </w:r>
      <w:r w:rsidRPr="001B04AA">
        <w:rPr>
          <w:rFonts w:asciiTheme="minorHAnsi" w:eastAsia="Calibri" w:hAnsiTheme="minorHAnsi" w:cstheme="minorHAnsi"/>
          <w:spacing w:val="3"/>
        </w:rPr>
        <w:t xml:space="preserve"> </w:t>
      </w:r>
      <w:r w:rsidRPr="001B04AA">
        <w:rPr>
          <w:rFonts w:asciiTheme="minorHAnsi" w:eastAsia="Calibri" w:hAnsiTheme="minorHAnsi" w:cstheme="minorHAnsi"/>
        </w:rPr>
        <w:t>to manage</w:t>
      </w:r>
      <w:r w:rsidRPr="001B04AA">
        <w:rPr>
          <w:rFonts w:asciiTheme="minorHAnsi" w:eastAsia="Calibri" w:hAnsiTheme="minorHAnsi" w:cstheme="minorHAnsi"/>
          <w:spacing w:val="1"/>
        </w:rPr>
        <w:t xml:space="preserve"> </w:t>
      </w:r>
      <w:r w:rsidRPr="001B04AA">
        <w:rPr>
          <w:rFonts w:asciiTheme="minorHAnsi" w:eastAsia="Calibri" w:hAnsiTheme="minorHAnsi" w:cstheme="minorHAnsi"/>
        </w:rPr>
        <w:t>pres</w:t>
      </w:r>
      <w:r w:rsidRPr="001B04AA">
        <w:rPr>
          <w:rFonts w:asciiTheme="minorHAnsi" w:eastAsia="Calibri" w:hAnsiTheme="minorHAnsi" w:cstheme="minorHAnsi"/>
          <w:spacing w:val="-2"/>
        </w:rPr>
        <w:t>s</w:t>
      </w:r>
      <w:r w:rsidRPr="001B04AA">
        <w:rPr>
          <w:rFonts w:asciiTheme="minorHAnsi" w:eastAsia="Calibri" w:hAnsiTheme="minorHAnsi" w:cstheme="minorHAnsi"/>
        </w:rPr>
        <w:t>ure,</w:t>
      </w:r>
      <w:r w:rsidRPr="001B04AA">
        <w:rPr>
          <w:rFonts w:asciiTheme="minorHAnsi" w:eastAsia="Calibri" w:hAnsiTheme="minorHAnsi" w:cstheme="minorHAnsi"/>
          <w:spacing w:val="3"/>
        </w:rPr>
        <w:t xml:space="preserve"> </w:t>
      </w:r>
      <w:r w:rsidRPr="001B04AA">
        <w:rPr>
          <w:rFonts w:asciiTheme="minorHAnsi" w:eastAsia="Calibri" w:hAnsiTheme="minorHAnsi" w:cstheme="minorHAnsi"/>
        </w:rPr>
        <w:t>a</w:t>
      </w:r>
      <w:r w:rsidRPr="001B04AA">
        <w:rPr>
          <w:rFonts w:asciiTheme="minorHAnsi" w:eastAsia="Calibri" w:hAnsiTheme="minorHAnsi" w:cstheme="minorHAnsi"/>
          <w:spacing w:val="-2"/>
        </w:rPr>
        <w:t>m</w:t>
      </w:r>
      <w:r w:rsidRPr="001B04AA">
        <w:rPr>
          <w:rFonts w:asciiTheme="minorHAnsi" w:eastAsia="Calibri" w:hAnsiTheme="minorHAnsi" w:cstheme="minorHAnsi"/>
        </w:rPr>
        <w:t>bigui</w:t>
      </w:r>
      <w:r w:rsidRPr="001B04AA">
        <w:rPr>
          <w:rFonts w:asciiTheme="minorHAnsi" w:eastAsia="Calibri" w:hAnsiTheme="minorHAnsi" w:cstheme="minorHAnsi"/>
          <w:spacing w:val="-1"/>
        </w:rPr>
        <w:t>t</w:t>
      </w:r>
      <w:r w:rsidRPr="001B04AA">
        <w:rPr>
          <w:rFonts w:asciiTheme="minorHAnsi" w:eastAsia="Calibri" w:hAnsiTheme="minorHAnsi" w:cstheme="minorHAnsi"/>
        </w:rPr>
        <w:t>y</w:t>
      </w:r>
      <w:r w:rsidRPr="001B04AA">
        <w:rPr>
          <w:rFonts w:asciiTheme="minorHAnsi" w:eastAsia="Calibri" w:hAnsiTheme="minorHAnsi" w:cstheme="minorHAnsi"/>
          <w:spacing w:val="2"/>
        </w:rPr>
        <w:t xml:space="preserve"> </w:t>
      </w:r>
      <w:r w:rsidRPr="001B04AA">
        <w:rPr>
          <w:rFonts w:asciiTheme="minorHAnsi" w:eastAsia="Calibri" w:hAnsiTheme="minorHAnsi" w:cstheme="minorHAnsi"/>
        </w:rPr>
        <w:t>and ch</w:t>
      </w:r>
      <w:r w:rsidRPr="001B04AA">
        <w:rPr>
          <w:rFonts w:asciiTheme="minorHAnsi" w:eastAsia="Calibri" w:hAnsiTheme="minorHAnsi" w:cstheme="minorHAnsi"/>
          <w:spacing w:val="-1"/>
        </w:rPr>
        <w:t>a</w:t>
      </w:r>
      <w:r w:rsidRPr="001B04AA">
        <w:rPr>
          <w:rFonts w:asciiTheme="minorHAnsi" w:eastAsia="Calibri" w:hAnsiTheme="minorHAnsi" w:cstheme="minorHAnsi"/>
        </w:rPr>
        <w:t>nge.</w:t>
      </w:r>
    </w:p>
    <w:p w14:paraId="39283A80" w14:textId="77777777" w:rsidR="00E81B02" w:rsidRPr="001B04AA" w:rsidRDefault="00E81B02">
      <w:pPr>
        <w:spacing w:line="200" w:lineRule="exact"/>
        <w:rPr>
          <w:rFonts w:asciiTheme="minorHAnsi" w:hAnsiTheme="minorHAnsi" w:cstheme="minorHAnsi"/>
        </w:rPr>
      </w:pPr>
    </w:p>
    <w:p w14:paraId="57592427" w14:textId="77777777" w:rsidR="00E81B02" w:rsidRPr="001B04AA" w:rsidRDefault="00E81B02">
      <w:pPr>
        <w:spacing w:line="200" w:lineRule="exact"/>
        <w:rPr>
          <w:rFonts w:asciiTheme="minorHAnsi" w:hAnsiTheme="minorHAnsi" w:cstheme="minorHAnsi"/>
        </w:rPr>
      </w:pPr>
    </w:p>
    <w:p w14:paraId="11CCDC57" w14:textId="77777777" w:rsidR="00E81B02" w:rsidRPr="001B04AA" w:rsidRDefault="00E81B02">
      <w:pPr>
        <w:spacing w:before="14" w:line="260" w:lineRule="exact"/>
        <w:rPr>
          <w:rFonts w:asciiTheme="minorHAnsi" w:hAnsiTheme="minorHAnsi" w:cstheme="minorHAnsi"/>
        </w:rPr>
      </w:pPr>
    </w:p>
    <w:p w14:paraId="7B2DA5DB" w14:textId="77777777" w:rsidR="00E81B02" w:rsidRPr="001B04AA" w:rsidRDefault="00011CC4">
      <w:pPr>
        <w:tabs>
          <w:tab w:val="left" w:pos="9640"/>
        </w:tabs>
        <w:spacing w:before="7"/>
        <w:ind w:left="230"/>
        <w:rPr>
          <w:rFonts w:asciiTheme="minorHAnsi" w:hAnsiTheme="minorHAnsi" w:cstheme="minorHAnsi"/>
        </w:rPr>
      </w:pPr>
      <w:r w:rsidRPr="001B04AA">
        <w:rPr>
          <w:rFonts w:asciiTheme="minorHAnsi" w:hAnsiTheme="minorHAnsi" w:cstheme="minorHAnsi"/>
          <w:spacing w:val="-30"/>
          <w:highlight w:val="lightGray"/>
        </w:rPr>
        <w:t xml:space="preserve"> </w:t>
      </w:r>
      <w:r w:rsidRPr="001B04AA">
        <w:rPr>
          <w:rFonts w:asciiTheme="minorHAnsi" w:eastAsia="Calibri" w:hAnsiTheme="minorHAnsi" w:cstheme="minorHAnsi"/>
          <w:b/>
          <w:highlight w:val="lightGray"/>
        </w:rPr>
        <w:t>Educational</w:t>
      </w:r>
      <w:r w:rsidRPr="001B04AA">
        <w:rPr>
          <w:rFonts w:asciiTheme="minorHAnsi" w:hAnsiTheme="minorHAnsi" w:cstheme="minorHAnsi"/>
          <w:spacing w:val="-6"/>
          <w:highlight w:val="lightGray"/>
        </w:rPr>
        <w:t xml:space="preserve"> </w:t>
      </w:r>
      <w:r w:rsidRPr="001B04AA">
        <w:rPr>
          <w:rFonts w:asciiTheme="minorHAnsi" w:eastAsia="Calibri" w:hAnsiTheme="minorHAnsi" w:cstheme="minorHAnsi"/>
          <w:b/>
          <w:highlight w:val="lightGray"/>
        </w:rPr>
        <w:t>Qualifications</w:t>
      </w:r>
      <w:r w:rsidRPr="001B04AA">
        <w:rPr>
          <w:rFonts w:asciiTheme="minorHAnsi" w:hAnsiTheme="minorHAnsi" w:cstheme="minorHAnsi"/>
          <w:highlight w:val="lightGray"/>
        </w:rPr>
        <w:t xml:space="preserve"> </w:t>
      </w:r>
      <w:r w:rsidRPr="001B04AA">
        <w:rPr>
          <w:rFonts w:asciiTheme="minorHAnsi" w:hAnsiTheme="minorHAnsi" w:cstheme="minorHAnsi"/>
          <w:highlight w:val="lightGray"/>
        </w:rPr>
        <w:tab/>
      </w:r>
    </w:p>
    <w:p w14:paraId="2140C1DD" w14:textId="77777777" w:rsidR="00E81B02" w:rsidRPr="001B04AA" w:rsidRDefault="00E81B02">
      <w:pPr>
        <w:spacing w:before="9" w:line="100" w:lineRule="exact"/>
        <w:rPr>
          <w:rFonts w:asciiTheme="minorHAnsi" w:hAnsiTheme="minorHAnsi" w:cstheme="minorHAnsi"/>
        </w:rPr>
      </w:pPr>
    </w:p>
    <w:tbl>
      <w:tblPr>
        <w:tblW w:w="0" w:type="auto"/>
        <w:tblInd w:w="1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6"/>
        <w:gridCol w:w="3154"/>
        <w:gridCol w:w="2166"/>
      </w:tblGrid>
      <w:tr w:rsidR="001B04AA" w:rsidRPr="001B04AA" w14:paraId="0A31FCAD" w14:textId="77777777">
        <w:trPr>
          <w:trHeight w:hRule="exact" w:val="390"/>
        </w:trPr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0E0E0"/>
          </w:tcPr>
          <w:p w14:paraId="4C5A0623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  <w:b/>
              </w:rPr>
              <w:t>Qualif</w:t>
            </w:r>
            <w:r w:rsidRPr="001B04AA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1B04AA">
              <w:rPr>
                <w:rFonts w:asciiTheme="minorHAnsi" w:eastAsia="Calibri" w:hAnsiTheme="minorHAnsi" w:cstheme="minorHAnsi"/>
                <w:b/>
              </w:rPr>
              <w:t>cation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0E0E0"/>
          </w:tcPr>
          <w:p w14:paraId="34AA582A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  <w:b/>
              </w:rPr>
              <w:t>College/Insti</w:t>
            </w:r>
            <w:r w:rsidRPr="001B04AA">
              <w:rPr>
                <w:rFonts w:asciiTheme="minorHAnsi" w:eastAsia="Calibri" w:hAnsiTheme="minorHAnsi" w:cstheme="minorHAnsi"/>
                <w:b/>
                <w:spacing w:val="-1"/>
              </w:rPr>
              <w:t>t</w:t>
            </w:r>
            <w:r w:rsidRPr="001B04AA">
              <w:rPr>
                <w:rFonts w:asciiTheme="minorHAnsi" w:eastAsia="Calibri" w:hAnsiTheme="minorHAnsi" w:cstheme="minorHAnsi"/>
                <w:b/>
                <w:spacing w:val="1"/>
              </w:rPr>
              <w:t>u</w:t>
            </w:r>
            <w:r w:rsidRPr="001B04AA">
              <w:rPr>
                <w:rFonts w:asciiTheme="minorHAnsi" w:eastAsia="Calibri" w:hAnsiTheme="minorHAnsi" w:cstheme="minorHAnsi"/>
                <w:b/>
              </w:rPr>
              <w:t>te</w:t>
            </w:r>
          </w:p>
        </w:tc>
        <w:tc>
          <w:tcPr>
            <w:tcW w:w="2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0E0E0"/>
          </w:tcPr>
          <w:p w14:paraId="060508DF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  <w:b/>
              </w:rPr>
              <w:t>Year</w:t>
            </w:r>
          </w:p>
        </w:tc>
      </w:tr>
      <w:tr w:rsidR="001B04AA" w:rsidRPr="001B04AA" w14:paraId="241185FC" w14:textId="77777777">
        <w:trPr>
          <w:trHeight w:hRule="exact" w:val="650"/>
        </w:trPr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72C06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Diploma in</w:t>
            </w:r>
            <w:r w:rsidRPr="001B04AA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Plastics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Mou</w:t>
            </w:r>
            <w:r w:rsidRPr="001B04AA">
              <w:rPr>
                <w:rFonts w:asciiTheme="minorHAnsi" w:eastAsia="Calibri" w:hAnsiTheme="minorHAnsi" w:cstheme="minorHAnsi"/>
                <w:spacing w:val="-2"/>
              </w:rPr>
              <w:t>l</w:t>
            </w:r>
            <w:r w:rsidRPr="001B04AA">
              <w:rPr>
                <w:rFonts w:asciiTheme="minorHAnsi" w:eastAsia="Calibri" w:hAnsiTheme="minorHAnsi" w:cstheme="minorHAnsi"/>
              </w:rPr>
              <w:t>ding</w:t>
            </w:r>
            <w:r w:rsidRPr="001B04AA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Technol</w:t>
            </w:r>
            <w:r w:rsidRPr="001B04AA">
              <w:rPr>
                <w:rFonts w:asciiTheme="minorHAnsi" w:eastAsia="Calibri" w:hAnsiTheme="minorHAnsi" w:cstheme="minorHAnsi"/>
                <w:spacing w:val="-2"/>
              </w:rPr>
              <w:t>o</w:t>
            </w:r>
            <w:r w:rsidRPr="001B04AA">
              <w:rPr>
                <w:rFonts w:asciiTheme="minorHAnsi" w:eastAsia="Calibri" w:hAnsiTheme="minorHAnsi" w:cstheme="minorHAnsi"/>
              </w:rPr>
              <w:t>gy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0BE58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 xml:space="preserve">Central     </w:t>
            </w:r>
            <w:r w:rsidRPr="001B04AA">
              <w:rPr>
                <w:rFonts w:asciiTheme="minorHAnsi" w:eastAsia="Calibri" w:hAnsiTheme="minorHAnsi" w:cstheme="minorHAnsi"/>
                <w:spacing w:val="27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 xml:space="preserve">Institute     </w:t>
            </w:r>
            <w:r w:rsidRPr="001B04AA">
              <w:rPr>
                <w:rFonts w:asciiTheme="minorHAnsi" w:eastAsia="Calibri" w:hAnsiTheme="minorHAnsi" w:cstheme="minorHAnsi"/>
                <w:spacing w:val="27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 xml:space="preserve">of     </w:t>
            </w:r>
            <w:r w:rsidRPr="001B04AA">
              <w:rPr>
                <w:rFonts w:asciiTheme="minorHAnsi" w:eastAsia="Calibri" w:hAnsiTheme="minorHAnsi" w:cstheme="minorHAnsi"/>
                <w:spacing w:val="27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Plastics</w:t>
            </w:r>
          </w:p>
          <w:p w14:paraId="2332F97B" w14:textId="77777777" w:rsidR="00E81B02" w:rsidRPr="001B04AA" w:rsidRDefault="00011CC4">
            <w:pPr>
              <w:spacing w:before="16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Engineering</w:t>
            </w:r>
            <w:r w:rsidRPr="001B04AA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&amp;T</w:t>
            </w:r>
            <w:r w:rsidRPr="001B04AA">
              <w:rPr>
                <w:rFonts w:asciiTheme="minorHAnsi" w:eastAsia="Calibri" w:hAnsiTheme="minorHAnsi" w:cstheme="minorHAnsi"/>
              </w:rPr>
              <w:t>echnol</w:t>
            </w:r>
            <w:r w:rsidRPr="001B04AA">
              <w:rPr>
                <w:rFonts w:asciiTheme="minorHAnsi" w:eastAsia="Calibri" w:hAnsiTheme="minorHAnsi" w:cstheme="minorHAnsi"/>
                <w:spacing w:val="-2"/>
              </w:rPr>
              <w:t>o</w:t>
            </w:r>
            <w:r w:rsidRPr="001B04AA">
              <w:rPr>
                <w:rFonts w:asciiTheme="minorHAnsi" w:eastAsia="Calibri" w:hAnsiTheme="minorHAnsi" w:cstheme="minorHAnsi"/>
              </w:rPr>
              <w:t>g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y</w:t>
            </w:r>
            <w:r w:rsidRPr="001B04AA">
              <w:rPr>
                <w:rFonts w:asciiTheme="minorHAnsi" w:eastAsia="Calibri" w:hAnsiTheme="minorHAnsi" w:cstheme="minorHAnsi"/>
              </w:rPr>
              <w:t>,</w:t>
            </w:r>
            <w:r w:rsidRPr="001B04AA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C</w:t>
            </w:r>
            <w:r w:rsidRPr="001B04AA">
              <w:rPr>
                <w:rFonts w:asciiTheme="minorHAnsi" w:eastAsia="Calibri" w:hAnsiTheme="minorHAnsi" w:cstheme="minorHAnsi"/>
              </w:rPr>
              <w:t>hen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1B04AA">
              <w:rPr>
                <w:rFonts w:asciiTheme="minorHAnsi" w:eastAsia="Calibri" w:hAnsiTheme="minorHAnsi" w:cstheme="minorHAnsi"/>
              </w:rPr>
              <w:t>ai</w:t>
            </w:r>
          </w:p>
        </w:tc>
        <w:tc>
          <w:tcPr>
            <w:tcW w:w="2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9B068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xxx</w:t>
            </w:r>
          </w:p>
        </w:tc>
      </w:tr>
      <w:tr w:rsidR="001B04AA" w:rsidRPr="001B04AA" w14:paraId="005765B7" w14:textId="77777777">
        <w:trPr>
          <w:trHeight w:hRule="exact" w:val="390"/>
        </w:trPr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DE64B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Plastics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Mould</w:t>
            </w:r>
            <w:r w:rsidRPr="001B04AA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Design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88AB9A" w14:textId="77777777" w:rsidR="00E81B02" w:rsidRPr="001B04AA" w:rsidRDefault="00011CC4">
            <w:pPr>
              <w:spacing w:before="70"/>
              <w:ind w:left="153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SAI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Inte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r</w:t>
            </w:r>
            <w:r w:rsidRPr="001B04AA">
              <w:rPr>
                <w:rFonts w:asciiTheme="minorHAnsi" w:eastAsia="Calibri" w:hAnsiTheme="minorHAnsi" w:cstheme="minorHAnsi"/>
              </w:rPr>
              <w:t>national,</w:t>
            </w:r>
            <w:r w:rsidRPr="001B04AA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C</w:t>
            </w:r>
            <w:r w:rsidRPr="001B04AA">
              <w:rPr>
                <w:rFonts w:asciiTheme="minorHAnsi" w:eastAsia="Calibri" w:hAnsiTheme="minorHAnsi" w:cstheme="minorHAnsi"/>
              </w:rPr>
              <w:t>he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1B04AA">
              <w:rPr>
                <w:rFonts w:asciiTheme="minorHAnsi" w:eastAsia="Calibri" w:hAnsiTheme="minorHAnsi" w:cstheme="minorHAnsi"/>
              </w:rPr>
              <w:t>nai</w:t>
            </w:r>
          </w:p>
        </w:tc>
        <w:tc>
          <w:tcPr>
            <w:tcW w:w="2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2C2369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xxxxxx</w:t>
            </w:r>
          </w:p>
        </w:tc>
      </w:tr>
      <w:tr w:rsidR="001B04AA" w:rsidRPr="001B04AA" w14:paraId="5291135F" w14:textId="77777777">
        <w:trPr>
          <w:trHeight w:hRule="exact" w:val="390"/>
        </w:trPr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5C68B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Adva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1B04AA">
              <w:rPr>
                <w:rFonts w:asciiTheme="minorHAnsi" w:eastAsia="Calibri" w:hAnsiTheme="minorHAnsi" w:cstheme="minorHAnsi"/>
              </w:rPr>
              <w:t>ce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Dipl</w:t>
            </w:r>
            <w:r w:rsidRPr="001B04AA">
              <w:rPr>
                <w:rFonts w:asciiTheme="minorHAnsi" w:eastAsia="Calibri" w:hAnsiTheme="minorHAnsi" w:cstheme="minorHAnsi"/>
                <w:spacing w:val="-2"/>
              </w:rPr>
              <w:t>o</w:t>
            </w:r>
            <w:r w:rsidRPr="001B04AA">
              <w:rPr>
                <w:rFonts w:asciiTheme="minorHAnsi" w:eastAsia="Calibri" w:hAnsiTheme="minorHAnsi" w:cstheme="minorHAnsi"/>
              </w:rPr>
              <w:t>ma</w:t>
            </w:r>
            <w:r w:rsidRPr="001B04AA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in</w:t>
            </w:r>
            <w:r w:rsidRPr="001B04AA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Multimedia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FE8AA8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Arena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Multimedia,</w:t>
            </w:r>
            <w:r w:rsidRPr="001B04AA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C</w:t>
            </w:r>
            <w:r w:rsidRPr="001B04AA">
              <w:rPr>
                <w:rFonts w:asciiTheme="minorHAnsi" w:eastAsia="Calibri" w:hAnsiTheme="minorHAnsi" w:cstheme="minorHAnsi"/>
              </w:rPr>
              <w:t>he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1B04AA">
              <w:rPr>
                <w:rFonts w:asciiTheme="minorHAnsi" w:eastAsia="Calibri" w:hAnsiTheme="minorHAnsi" w:cstheme="minorHAnsi"/>
              </w:rPr>
              <w:t>nai</w:t>
            </w:r>
          </w:p>
        </w:tc>
        <w:tc>
          <w:tcPr>
            <w:tcW w:w="2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A0DD3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xxx</w:t>
            </w:r>
          </w:p>
        </w:tc>
      </w:tr>
      <w:tr w:rsidR="001B04AA" w:rsidRPr="001B04AA" w14:paraId="49F5363A" w14:textId="77777777">
        <w:trPr>
          <w:trHeight w:hRule="exact" w:val="390"/>
        </w:trPr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0F470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Maya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E26C3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Arena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Multimedia,</w:t>
            </w:r>
            <w:r w:rsidRPr="001B04AA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C</w:t>
            </w:r>
            <w:r w:rsidRPr="001B04AA">
              <w:rPr>
                <w:rFonts w:asciiTheme="minorHAnsi" w:eastAsia="Calibri" w:hAnsiTheme="minorHAnsi" w:cstheme="minorHAnsi"/>
              </w:rPr>
              <w:t>he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1B04AA">
              <w:rPr>
                <w:rFonts w:asciiTheme="minorHAnsi" w:eastAsia="Calibri" w:hAnsiTheme="minorHAnsi" w:cstheme="minorHAnsi"/>
              </w:rPr>
              <w:t>nai</w:t>
            </w:r>
          </w:p>
        </w:tc>
        <w:tc>
          <w:tcPr>
            <w:tcW w:w="2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B1B18C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xxxxxxx</w:t>
            </w:r>
          </w:p>
        </w:tc>
      </w:tr>
      <w:tr w:rsidR="001B04AA" w:rsidRPr="001B04AA" w14:paraId="120A59F1" w14:textId="77777777">
        <w:trPr>
          <w:trHeight w:hRule="exact" w:val="390"/>
        </w:trPr>
        <w:tc>
          <w:tcPr>
            <w:tcW w:w="4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E3E43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Bac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h</w:t>
            </w:r>
            <w:r w:rsidRPr="001B04AA">
              <w:rPr>
                <w:rFonts w:asciiTheme="minorHAnsi" w:eastAsia="Calibri" w:hAnsiTheme="minorHAnsi" w:cstheme="minorHAnsi"/>
              </w:rPr>
              <w:t>elor of C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o</w:t>
            </w:r>
            <w:r w:rsidRPr="001B04AA">
              <w:rPr>
                <w:rFonts w:asciiTheme="minorHAnsi" w:eastAsia="Calibri" w:hAnsiTheme="minorHAnsi" w:cstheme="minorHAnsi"/>
              </w:rPr>
              <w:t>mputer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Applications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77F76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Arena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Multimedia,</w:t>
            </w:r>
            <w:r w:rsidRPr="001B04AA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C</w:t>
            </w:r>
            <w:r w:rsidRPr="001B04AA">
              <w:rPr>
                <w:rFonts w:asciiTheme="minorHAnsi" w:eastAsia="Calibri" w:hAnsiTheme="minorHAnsi" w:cstheme="minorHAnsi"/>
              </w:rPr>
              <w:t>he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n</w:t>
            </w:r>
            <w:r w:rsidRPr="001B04AA">
              <w:rPr>
                <w:rFonts w:asciiTheme="minorHAnsi" w:eastAsia="Calibri" w:hAnsiTheme="minorHAnsi" w:cstheme="minorHAnsi"/>
              </w:rPr>
              <w:t>nai</w:t>
            </w:r>
          </w:p>
        </w:tc>
        <w:tc>
          <w:tcPr>
            <w:tcW w:w="2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193A7" w14:textId="77777777" w:rsidR="00E81B02" w:rsidRPr="001B04AA" w:rsidRDefault="00011CC4">
            <w:pPr>
              <w:spacing w:before="70"/>
              <w:ind w:left="107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xxx</w:t>
            </w:r>
          </w:p>
        </w:tc>
      </w:tr>
    </w:tbl>
    <w:p w14:paraId="32293829" w14:textId="77777777" w:rsidR="00E81B02" w:rsidRPr="001B04AA" w:rsidRDefault="00E81B02">
      <w:pPr>
        <w:spacing w:before="1" w:line="180" w:lineRule="exact"/>
        <w:rPr>
          <w:rFonts w:asciiTheme="minorHAnsi" w:hAnsiTheme="minorHAnsi" w:cstheme="minorHAnsi"/>
        </w:rPr>
      </w:pPr>
    </w:p>
    <w:p w14:paraId="725C4CEA" w14:textId="77777777" w:rsidR="00E81B02" w:rsidRPr="001B04AA" w:rsidRDefault="00E81B02">
      <w:pPr>
        <w:spacing w:line="200" w:lineRule="exact"/>
        <w:rPr>
          <w:rFonts w:asciiTheme="minorHAnsi" w:hAnsiTheme="minorHAnsi" w:cstheme="minorHAnsi"/>
        </w:rPr>
      </w:pPr>
    </w:p>
    <w:p w14:paraId="59FFACE9" w14:textId="77777777" w:rsidR="00E81B02" w:rsidRPr="001B04AA" w:rsidRDefault="00E81B02">
      <w:pPr>
        <w:spacing w:line="200" w:lineRule="exact"/>
        <w:rPr>
          <w:rFonts w:asciiTheme="minorHAnsi" w:hAnsiTheme="minorHAnsi" w:cstheme="minorHAnsi"/>
        </w:rPr>
      </w:pPr>
    </w:p>
    <w:p w14:paraId="409942E2" w14:textId="77777777" w:rsidR="00E81B02" w:rsidRPr="001B04AA" w:rsidRDefault="00011CC4">
      <w:pPr>
        <w:tabs>
          <w:tab w:val="left" w:pos="9640"/>
        </w:tabs>
        <w:spacing w:before="7"/>
        <w:ind w:left="230"/>
        <w:rPr>
          <w:rFonts w:asciiTheme="minorHAnsi" w:hAnsiTheme="minorHAnsi" w:cstheme="minorHAnsi"/>
        </w:rPr>
      </w:pPr>
      <w:r w:rsidRPr="001B04AA">
        <w:rPr>
          <w:rFonts w:asciiTheme="minorHAnsi" w:hAnsiTheme="minorHAnsi" w:cstheme="minorHAnsi"/>
          <w:spacing w:val="-30"/>
          <w:highlight w:val="lightGray"/>
        </w:rPr>
        <w:t xml:space="preserve"> </w:t>
      </w:r>
      <w:r w:rsidRPr="001B04AA">
        <w:rPr>
          <w:rFonts w:asciiTheme="minorHAnsi" w:eastAsia="Calibri" w:hAnsiTheme="minorHAnsi" w:cstheme="minorHAnsi"/>
          <w:b/>
          <w:highlight w:val="lightGray"/>
        </w:rPr>
        <w:t>Professional</w:t>
      </w:r>
      <w:r w:rsidRPr="001B04AA">
        <w:rPr>
          <w:rFonts w:asciiTheme="minorHAnsi" w:hAnsiTheme="minorHAnsi" w:cstheme="minorHAnsi"/>
          <w:spacing w:val="-8"/>
          <w:highlight w:val="lightGray"/>
        </w:rPr>
        <w:t xml:space="preserve"> </w:t>
      </w:r>
      <w:r w:rsidRPr="001B04AA">
        <w:rPr>
          <w:rFonts w:asciiTheme="minorHAnsi" w:eastAsia="Calibri" w:hAnsiTheme="minorHAnsi" w:cstheme="minorHAnsi"/>
          <w:b/>
          <w:highlight w:val="lightGray"/>
        </w:rPr>
        <w:t>Development</w:t>
      </w:r>
      <w:r w:rsidRPr="001B04AA">
        <w:rPr>
          <w:rFonts w:asciiTheme="minorHAnsi" w:hAnsiTheme="minorHAnsi" w:cstheme="minorHAnsi"/>
          <w:highlight w:val="lightGray"/>
        </w:rPr>
        <w:t xml:space="preserve"> </w:t>
      </w:r>
      <w:r w:rsidRPr="001B04AA">
        <w:rPr>
          <w:rFonts w:asciiTheme="minorHAnsi" w:hAnsiTheme="minorHAnsi" w:cstheme="minorHAnsi"/>
          <w:highlight w:val="lightGray"/>
        </w:rPr>
        <w:tab/>
      </w:r>
    </w:p>
    <w:p w14:paraId="52A7A294" w14:textId="77777777" w:rsidR="00E81B02" w:rsidRPr="001B04AA" w:rsidRDefault="00E81B02">
      <w:pPr>
        <w:spacing w:before="5" w:line="140" w:lineRule="exact"/>
        <w:rPr>
          <w:rFonts w:asciiTheme="minorHAnsi" w:hAnsiTheme="minorHAnsi" w:cstheme="minorHAnsi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0"/>
        <w:gridCol w:w="3288"/>
      </w:tblGrid>
      <w:tr w:rsidR="001B04AA" w:rsidRPr="001B04AA" w14:paraId="47FEC3BD" w14:textId="77777777">
        <w:trPr>
          <w:trHeight w:hRule="exact" w:val="403"/>
        </w:trPr>
        <w:tc>
          <w:tcPr>
            <w:tcW w:w="635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0414F6BD" w14:textId="77777777" w:rsidR="00E81B02" w:rsidRPr="001B04AA" w:rsidRDefault="00011CC4">
            <w:pPr>
              <w:spacing w:before="15"/>
              <w:ind w:left="558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  <w:b/>
              </w:rPr>
              <w:t>ABC Comp</w:t>
            </w:r>
            <w:r w:rsidRPr="001B04AA">
              <w:rPr>
                <w:rFonts w:asciiTheme="minorHAnsi" w:eastAsia="Calibri" w:hAnsiTheme="minorHAnsi" w:cstheme="minorHAnsi"/>
                <w:b/>
                <w:spacing w:val="-2"/>
              </w:rPr>
              <w:t>a</w:t>
            </w:r>
            <w:r w:rsidRPr="001B04AA">
              <w:rPr>
                <w:rFonts w:asciiTheme="minorHAnsi" w:eastAsia="Calibri" w:hAnsiTheme="minorHAnsi" w:cstheme="minorHAnsi"/>
                <w:b/>
                <w:spacing w:val="1"/>
              </w:rPr>
              <w:t>n</w:t>
            </w:r>
            <w:r w:rsidRPr="001B04AA">
              <w:rPr>
                <w:rFonts w:asciiTheme="minorHAnsi" w:eastAsia="Calibri" w:hAnsiTheme="minorHAnsi" w:cstheme="minorHAnsi"/>
                <w:b/>
              </w:rPr>
              <w:t>y,</w:t>
            </w:r>
            <w:r w:rsidRPr="001B04AA">
              <w:rPr>
                <w:rFonts w:asciiTheme="minorHAnsi" w:eastAsia="Calibri" w:hAnsiTheme="minorHAnsi" w:cstheme="minorHAnsi"/>
                <w:b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b/>
              </w:rPr>
              <w:t>Dubai</w:t>
            </w:r>
            <w:r w:rsidRPr="001B04AA">
              <w:rPr>
                <w:rFonts w:asciiTheme="minorHAnsi" w:eastAsia="Calibri" w:hAnsiTheme="minorHAnsi" w:cstheme="minorHAnsi"/>
                <w:b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b/>
              </w:rPr>
              <w:t xml:space="preserve">| </w:t>
            </w:r>
            <w:r w:rsidRPr="001B04AA">
              <w:rPr>
                <w:rFonts w:asciiTheme="minorHAnsi" w:eastAsia="Calibri" w:hAnsiTheme="minorHAnsi" w:cstheme="minorHAnsi"/>
                <w:b/>
              </w:rPr>
              <w:t>Graphics</w:t>
            </w:r>
            <w:r w:rsidRPr="001B04AA">
              <w:rPr>
                <w:rFonts w:asciiTheme="minorHAnsi" w:eastAsia="Calibri" w:hAnsiTheme="minorHAnsi" w:cstheme="minorHAnsi"/>
                <w:b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b/>
              </w:rPr>
              <w:t>Desi</w:t>
            </w:r>
            <w:r w:rsidRPr="001B04AA">
              <w:rPr>
                <w:rFonts w:asciiTheme="minorHAnsi" w:eastAsia="Calibri" w:hAnsiTheme="minorHAnsi" w:cstheme="minorHAnsi"/>
                <w:b/>
                <w:spacing w:val="-2"/>
              </w:rPr>
              <w:t>g</w:t>
            </w:r>
            <w:r w:rsidRPr="001B04AA">
              <w:rPr>
                <w:rFonts w:asciiTheme="minorHAnsi" w:eastAsia="Calibri" w:hAnsiTheme="minorHAnsi" w:cstheme="minorHAnsi"/>
                <w:b/>
                <w:spacing w:val="1"/>
              </w:rPr>
              <w:t>n</w:t>
            </w:r>
            <w:r w:rsidRPr="001B04AA">
              <w:rPr>
                <w:rFonts w:asciiTheme="minorHAnsi" w:eastAsia="Calibri" w:hAnsiTheme="minorHAnsi" w:cstheme="minorHAnsi"/>
                <w:b/>
              </w:rPr>
              <w:t>er</w:t>
            </w:r>
          </w:p>
        </w:tc>
        <w:tc>
          <w:tcPr>
            <w:tcW w:w="3288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14:paraId="334A6483" w14:textId="77777777" w:rsidR="00E81B02" w:rsidRPr="001B04AA" w:rsidRDefault="00E81B02">
            <w:pPr>
              <w:rPr>
                <w:rFonts w:asciiTheme="minorHAnsi" w:hAnsiTheme="minorHAnsi" w:cstheme="minorHAnsi"/>
              </w:rPr>
            </w:pPr>
          </w:p>
        </w:tc>
      </w:tr>
      <w:tr w:rsidR="001B04AA" w:rsidRPr="001B04AA" w14:paraId="6D5E591D" w14:textId="77777777">
        <w:trPr>
          <w:trHeight w:hRule="exact" w:val="487"/>
        </w:trPr>
        <w:tc>
          <w:tcPr>
            <w:tcW w:w="635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3A814D0" w14:textId="77777777" w:rsidR="00E81B02" w:rsidRPr="001B04AA" w:rsidRDefault="00011CC4">
            <w:pPr>
              <w:spacing w:before="99"/>
              <w:ind w:left="509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  <w:b/>
              </w:rPr>
              <w:t>March 2</w:t>
            </w:r>
            <w:r w:rsidRPr="001B04AA">
              <w:rPr>
                <w:rFonts w:asciiTheme="minorHAnsi" w:eastAsia="Calibri" w:hAnsiTheme="minorHAnsi" w:cstheme="minorHAnsi"/>
                <w:b/>
                <w:spacing w:val="-1"/>
              </w:rPr>
              <w:t>0</w:t>
            </w:r>
            <w:r w:rsidRPr="001B04AA">
              <w:rPr>
                <w:rFonts w:asciiTheme="minorHAnsi" w:eastAsia="Calibri" w:hAnsiTheme="minorHAnsi" w:cstheme="minorHAnsi"/>
                <w:b/>
              </w:rPr>
              <w:t>06</w:t>
            </w:r>
            <w:r w:rsidRPr="001B04AA">
              <w:rPr>
                <w:rFonts w:asciiTheme="minorHAnsi" w:eastAsia="Calibri" w:hAnsiTheme="minorHAnsi" w:cstheme="minorHAnsi"/>
                <w:b/>
                <w:spacing w:val="45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–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b/>
              </w:rPr>
              <w:t>Oct</w:t>
            </w:r>
            <w:r w:rsidRPr="001B04AA">
              <w:rPr>
                <w:rFonts w:asciiTheme="minorHAnsi" w:eastAsia="Calibri" w:hAnsiTheme="minorHAnsi" w:cstheme="minorHAnsi"/>
                <w:b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b/>
              </w:rPr>
              <w:t>2</w:t>
            </w:r>
            <w:r w:rsidRPr="001B04AA">
              <w:rPr>
                <w:rFonts w:asciiTheme="minorHAnsi" w:eastAsia="Calibri" w:hAnsiTheme="minorHAnsi" w:cstheme="minorHAnsi"/>
                <w:b/>
                <w:spacing w:val="-1"/>
              </w:rPr>
              <w:t>0</w:t>
            </w:r>
            <w:r w:rsidRPr="001B04AA">
              <w:rPr>
                <w:rFonts w:asciiTheme="minorHAnsi" w:eastAsia="Calibri" w:hAnsiTheme="minorHAnsi" w:cstheme="minorHAnsi"/>
                <w:b/>
              </w:rPr>
              <w:t>07</w:t>
            </w:r>
          </w:p>
        </w:tc>
        <w:tc>
          <w:tcPr>
            <w:tcW w:w="3288" w:type="dxa"/>
            <w:vMerge/>
            <w:tcBorders>
              <w:left w:val="nil"/>
              <w:bottom w:val="nil"/>
              <w:right w:val="single" w:sz="8" w:space="0" w:color="000000"/>
            </w:tcBorders>
          </w:tcPr>
          <w:p w14:paraId="3233194C" w14:textId="77777777" w:rsidR="00E81B02" w:rsidRPr="001B04AA" w:rsidRDefault="00E81B02">
            <w:pPr>
              <w:rPr>
                <w:rFonts w:asciiTheme="minorHAnsi" w:hAnsiTheme="minorHAnsi" w:cstheme="minorHAnsi"/>
              </w:rPr>
            </w:pPr>
          </w:p>
        </w:tc>
      </w:tr>
      <w:tr w:rsidR="001B04AA" w:rsidRPr="001B04AA" w14:paraId="27C271C4" w14:textId="77777777">
        <w:trPr>
          <w:trHeight w:hRule="exact" w:val="486"/>
        </w:trPr>
        <w:tc>
          <w:tcPr>
            <w:tcW w:w="635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8DABF0" w14:textId="77777777" w:rsidR="00E81B02" w:rsidRPr="001B04AA" w:rsidRDefault="00011CC4">
            <w:pPr>
              <w:spacing w:before="99"/>
              <w:ind w:left="509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Associated as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3D Max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/</w:t>
            </w:r>
            <w:r w:rsidRPr="001B04AA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Graphic Designer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from 5 Mar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2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00</w:t>
            </w:r>
            <w:r w:rsidRPr="001B04AA">
              <w:rPr>
                <w:rFonts w:asciiTheme="minorHAnsi" w:eastAsia="Calibri" w:hAnsiTheme="minorHAnsi" w:cstheme="minorHAnsi"/>
              </w:rPr>
              <w:t>6</w:t>
            </w:r>
            <w:r w:rsidRPr="001B04AA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</w:rPr>
              <w:t>to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 xml:space="preserve"> 2</w:t>
            </w:r>
            <w:r w:rsidRPr="001B04AA">
              <w:rPr>
                <w:rFonts w:asciiTheme="minorHAnsi" w:eastAsia="Calibri" w:hAnsiTheme="minorHAnsi" w:cstheme="minorHAnsi"/>
              </w:rPr>
              <w:t xml:space="preserve">3 </w:t>
            </w:r>
            <w:r w:rsidRPr="001B04AA">
              <w:rPr>
                <w:rFonts w:asciiTheme="minorHAnsi" w:eastAsia="Calibri" w:hAnsiTheme="minorHAnsi" w:cstheme="minorHAnsi"/>
                <w:spacing w:val="1"/>
              </w:rPr>
              <w:t>Oct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710A0082" w14:textId="77777777" w:rsidR="00E81B02" w:rsidRPr="001B04AA" w:rsidRDefault="00011CC4">
            <w:pPr>
              <w:spacing w:before="99"/>
              <w:ind w:left="290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</w:rPr>
              <w:t>2</w:t>
            </w:r>
            <w:r w:rsidRPr="001B04AA">
              <w:rPr>
                <w:rFonts w:asciiTheme="minorHAnsi" w:eastAsia="Calibri" w:hAnsiTheme="minorHAnsi" w:cstheme="minorHAnsi"/>
                <w:spacing w:val="-1"/>
              </w:rPr>
              <w:t>0</w:t>
            </w:r>
            <w:r w:rsidRPr="001B04AA">
              <w:rPr>
                <w:rFonts w:asciiTheme="minorHAnsi" w:eastAsia="Calibri" w:hAnsiTheme="minorHAnsi" w:cstheme="minorHAnsi"/>
              </w:rPr>
              <w:t>07</w:t>
            </w:r>
          </w:p>
        </w:tc>
      </w:tr>
      <w:tr w:rsidR="001B04AA" w:rsidRPr="001B04AA" w14:paraId="00532C6D" w14:textId="77777777">
        <w:trPr>
          <w:trHeight w:hRule="exact" w:val="1483"/>
        </w:trPr>
        <w:tc>
          <w:tcPr>
            <w:tcW w:w="63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9932D77" w14:textId="77777777" w:rsidR="00E81B02" w:rsidRPr="001B04AA" w:rsidRDefault="00011CC4">
            <w:pPr>
              <w:spacing w:before="99"/>
              <w:ind w:left="509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  <w:b/>
                <w:i/>
              </w:rPr>
              <w:t>Roles</w:t>
            </w:r>
            <w:r w:rsidRPr="001B04AA">
              <w:rPr>
                <w:rFonts w:asciiTheme="minorHAnsi" w:eastAsia="Calibri" w:hAnsiTheme="minorHAnsi" w:cstheme="minorHAnsi"/>
                <w:b/>
                <w:i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b/>
                <w:i/>
              </w:rPr>
              <w:t>and</w:t>
            </w:r>
            <w:r w:rsidRPr="001B04AA">
              <w:rPr>
                <w:rFonts w:asciiTheme="minorHAnsi" w:eastAsia="Calibri" w:hAnsiTheme="minorHAnsi" w:cstheme="minorHAnsi"/>
                <w:b/>
                <w:i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b/>
                <w:i/>
              </w:rPr>
              <w:t>res</w:t>
            </w:r>
            <w:r w:rsidRPr="001B04AA">
              <w:rPr>
                <w:rFonts w:asciiTheme="minorHAnsi" w:eastAsia="Calibri" w:hAnsiTheme="minorHAnsi" w:cstheme="minorHAnsi"/>
                <w:b/>
                <w:i/>
                <w:spacing w:val="-1"/>
              </w:rPr>
              <w:t>p</w:t>
            </w:r>
            <w:r w:rsidRPr="001B04AA">
              <w:rPr>
                <w:rFonts w:asciiTheme="minorHAnsi" w:eastAsia="Calibri" w:hAnsiTheme="minorHAnsi" w:cstheme="minorHAnsi"/>
                <w:b/>
                <w:i/>
              </w:rPr>
              <w:t>onsibiliti</w:t>
            </w:r>
            <w:r w:rsidRPr="001B04AA">
              <w:rPr>
                <w:rFonts w:asciiTheme="minorHAnsi" w:eastAsia="Calibri" w:hAnsiTheme="minorHAnsi" w:cstheme="minorHAnsi"/>
                <w:b/>
                <w:i/>
                <w:spacing w:val="-1"/>
              </w:rPr>
              <w:t>e</w:t>
            </w:r>
            <w:r w:rsidRPr="001B04AA">
              <w:rPr>
                <w:rFonts w:asciiTheme="minorHAnsi" w:eastAsia="Calibri" w:hAnsiTheme="minorHAnsi" w:cstheme="minorHAnsi"/>
                <w:b/>
                <w:i/>
              </w:rPr>
              <w:t>s</w:t>
            </w:r>
          </w:p>
          <w:p w14:paraId="4E441016" w14:textId="77777777" w:rsidR="00E81B02" w:rsidRPr="001B04AA" w:rsidRDefault="00E81B02">
            <w:pPr>
              <w:spacing w:before="9" w:line="120" w:lineRule="exact"/>
              <w:rPr>
                <w:rFonts w:asciiTheme="minorHAnsi" w:hAnsiTheme="minorHAnsi" w:cstheme="minorHAnsi"/>
              </w:rPr>
            </w:pPr>
          </w:p>
          <w:p w14:paraId="2429FE60" w14:textId="77777777" w:rsidR="00E81B02" w:rsidRPr="001B04AA" w:rsidRDefault="00E81B02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7A106F4E" w14:textId="77777777" w:rsidR="00E81B02" w:rsidRPr="001B04AA" w:rsidRDefault="00E81B02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638AF9A5" w14:textId="77777777" w:rsidR="00E81B02" w:rsidRPr="001B04AA" w:rsidRDefault="00E81B02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659827F3" w14:textId="77777777" w:rsidR="00E81B02" w:rsidRPr="001B04AA" w:rsidRDefault="00011CC4">
            <w:pPr>
              <w:ind w:left="509"/>
              <w:rPr>
                <w:rFonts w:asciiTheme="minorHAnsi" w:eastAsia="Calibri" w:hAnsiTheme="minorHAnsi" w:cstheme="minorHAnsi"/>
              </w:rPr>
            </w:pPr>
            <w:r w:rsidRPr="001B04AA">
              <w:rPr>
                <w:rFonts w:asciiTheme="minorHAnsi" w:eastAsia="Calibri" w:hAnsiTheme="minorHAnsi" w:cstheme="minorHAnsi"/>
                <w:b/>
                <w:i/>
              </w:rPr>
              <w:t>Details</w:t>
            </w:r>
            <w:r w:rsidRPr="001B04AA">
              <w:rPr>
                <w:rFonts w:asciiTheme="minorHAnsi" w:eastAsia="Calibri" w:hAnsiTheme="minorHAnsi" w:cstheme="minorHAnsi"/>
                <w:b/>
                <w:i/>
                <w:spacing w:val="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b/>
                <w:i/>
              </w:rPr>
              <w:t>del</w:t>
            </w:r>
            <w:r w:rsidRPr="001B04AA">
              <w:rPr>
                <w:rFonts w:asciiTheme="minorHAnsi" w:eastAsia="Calibri" w:hAnsiTheme="minorHAnsi" w:cstheme="minorHAnsi"/>
                <w:b/>
                <w:i/>
                <w:spacing w:val="-1"/>
              </w:rPr>
              <w:t>e</w:t>
            </w:r>
            <w:r w:rsidRPr="001B04AA">
              <w:rPr>
                <w:rFonts w:asciiTheme="minorHAnsi" w:eastAsia="Calibri" w:hAnsiTheme="minorHAnsi" w:cstheme="minorHAnsi"/>
                <w:b/>
                <w:i/>
              </w:rPr>
              <w:t>t</w:t>
            </w:r>
            <w:r w:rsidRPr="001B04AA">
              <w:rPr>
                <w:rFonts w:asciiTheme="minorHAnsi" w:eastAsia="Calibri" w:hAnsiTheme="minorHAnsi" w:cstheme="minorHAnsi"/>
                <w:b/>
                <w:i/>
                <w:spacing w:val="-1"/>
              </w:rPr>
              <w:t>e</w:t>
            </w:r>
            <w:r w:rsidRPr="001B04AA">
              <w:rPr>
                <w:rFonts w:asciiTheme="minorHAnsi" w:eastAsia="Calibri" w:hAnsiTheme="minorHAnsi" w:cstheme="minorHAnsi"/>
                <w:b/>
                <w:i/>
              </w:rPr>
              <w:t>d for</w:t>
            </w:r>
            <w:r w:rsidRPr="001B04AA">
              <w:rPr>
                <w:rFonts w:asciiTheme="minorHAnsi" w:eastAsia="Calibri" w:hAnsiTheme="minorHAnsi" w:cstheme="minorHAnsi"/>
                <w:b/>
                <w:i/>
                <w:spacing w:val="-1"/>
              </w:rPr>
              <w:t xml:space="preserve"> </w:t>
            </w:r>
            <w:r w:rsidRPr="001B04AA">
              <w:rPr>
                <w:rFonts w:asciiTheme="minorHAnsi" w:eastAsia="Calibri" w:hAnsiTheme="minorHAnsi" w:cstheme="minorHAnsi"/>
                <w:b/>
                <w:i/>
              </w:rPr>
              <w:t>confi</w:t>
            </w:r>
            <w:r w:rsidRPr="001B04AA">
              <w:rPr>
                <w:rFonts w:asciiTheme="minorHAnsi" w:eastAsia="Calibri" w:hAnsiTheme="minorHAnsi" w:cstheme="minorHAnsi"/>
                <w:b/>
                <w:i/>
                <w:spacing w:val="-1"/>
              </w:rPr>
              <w:t>d</w:t>
            </w:r>
            <w:r w:rsidRPr="001B04AA">
              <w:rPr>
                <w:rFonts w:asciiTheme="minorHAnsi" w:eastAsia="Calibri" w:hAnsiTheme="minorHAnsi" w:cstheme="minorHAnsi"/>
                <w:b/>
                <w:i/>
              </w:rPr>
              <w:t>en</w:t>
            </w:r>
            <w:r w:rsidRPr="001B04AA">
              <w:rPr>
                <w:rFonts w:asciiTheme="minorHAnsi" w:eastAsia="Calibri" w:hAnsiTheme="minorHAnsi" w:cstheme="minorHAnsi"/>
                <w:b/>
                <w:i/>
                <w:spacing w:val="-1"/>
              </w:rPr>
              <w:t>t</w:t>
            </w:r>
            <w:r w:rsidRPr="001B04AA">
              <w:rPr>
                <w:rFonts w:asciiTheme="minorHAnsi" w:eastAsia="Calibri" w:hAnsiTheme="minorHAnsi" w:cstheme="minorHAnsi"/>
                <w:b/>
                <w:i/>
              </w:rPr>
              <w:t>iality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417C88" w14:textId="77777777" w:rsidR="00E81B02" w:rsidRPr="001B04AA" w:rsidRDefault="00E81B02">
            <w:pPr>
              <w:rPr>
                <w:rFonts w:asciiTheme="minorHAnsi" w:hAnsiTheme="minorHAnsi" w:cstheme="minorHAnsi"/>
              </w:rPr>
            </w:pPr>
          </w:p>
        </w:tc>
      </w:tr>
    </w:tbl>
    <w:p w14:paraId="11DBFBDC" w14:textId="77777777" w:rsidR="00011CC4" w:rsidRPr="001B04AA" w:rsidRDefault="00011CC4">
      <w:pPr>
        <w:rPr>
          <w:rFonts w:asciiTheme="minorHAnsi" w:hAnsiTheme="minorHAnsi" w:cstheme="minorHAnsi"/>
        </w:rPr>
      </w:pPr>
    </w:p>
    <w:sectPr w:rsidR="00011CC4" w:rsidRPr="001B04AA">
      <w:pgSz w:w="12240" w:h="15840"/>
      <w:pgMar w:top="740" w:right="1220" w:bottom="280" w:left="1180" w:header="554" w:footer="5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6339A" w14:textId="77777777" w:rsidR="00011CC4" w:rsidRDefault="00011CC4">
      <w:r>
        <w:separator/>
      </w:r>
    </w:p>
  </w:endnote>
  <w:endnote w:type="continuationSeparator" w:id="0">
    <w:p w14:paraId="2C6C3F1D" w14:textId="77777777" w:rsidR="00011CC4" w:rsidRDefault="00011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055B" w14:textId="77777777" w:rsidR="00E81B02" w:rsidRDefault="00011CC4">
    <w:pPr>
      <w:spacing w:line="200" w:lineRule="exact"/>
    </w:pPr>
    <w:r>
      <w:pict w14:anchorId="01C2495E">
        <v:group id="_x0000_s2052" style="position:absolute;margin-left:66.6pt;margin-top:755.7pt;width:215.45pt;height:0;z-index:-251658752;mso-position-horizontal-relative:page;mso-position-vertical-relative:page" coordorigin="1332,15114" coordsize="4309,0">
          <v:shape id="_x0000_s2053" style="position:absolute;left:1332;top:15114;width:4309;height:0" coordorigin="1332,15114" coordsize="4309,0" path="m1332,15114r4309,e" filled="f" strokecolor="#4e81bd" strokeweight=".58pt">
            <v:path arrowok="t"/>
          </v:shape>
          <w10:wrap anchorx="page" anchory="page"/>
        </v:group>
      </w:pict>
    </w:r>
    <w:r>
      <w:pict w14:anchorId="15855346">
        <v:group id="_x0000_s2050" style="position:absolute;margin-left:329.95pt;margin-top:755.7pt;width:215.45pt;height:0;z-index:-251657728;mso-position-horizontal-relative:page;mso-position-vertical-relative:page" coordorigin="6599,15114" coordsize="4309,0">
          <v:shape id="_x0000_s2051" style="position:absolute;left:6599;top:15114;width:4309;height:0" coordorigin="6599,15114" coordsize="4309,0" path="m6599,15114r4309,e" filled="f" strokecolor="#4e81bd" strokeweight=".58pt">
            <v:path arrowok="t"/>
          </v:shape>
          <w10:wrap anchorx="page" anchory="page"/>
        </v:group>
      </w:pict>
    </w:r>
    <w:r>
      <w:pict w14:anchorId="36D859C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6.45pt;margin-top:751.35pt;width:24.85pt;height:10pt;z-index:-251656704;mso-position-horizontal-relative:page;mso-position-vertical-relative:page" filled="f" stroked="f">
          <v:textbox inset="0,0,0,0">
            <w:txbxContent>
              <w:p w14:paraId="523104A2" w14:textId="77777777" w:rsidR="00E81B02" w:rsidRDefault="00011CC4">
                <w:pPr>
                  <w:spacing w:line="180" w:lineRule="exact"/>
                  <w:ind w:left="20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b/>
                    <w:sz w:val="16"/>
                    <w:szCs w:val="16"/>
                  </w:rPr>
                  <w:t>Page</w:t>
                </w:r>
                <w:r>
                  <w:rPr>
                    <w:rFonts w:ascii="Calibri" w:eastAsia="Calibri" w:hAnsi="Calibri" w:cs="Calibri"/>
                    <w:b/>
                    <w:spacing w:val="-3"/>
                    <w:sz w:val="16"/>
                    <w:szCs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67A0A" w14:textId="77777777" w:rsidR="00011CC4" w:rsidRDefault="00011CC4">
      <w:r>
        <w:separator/>
      </w:r>
    </w:p>
  </w:footnote>
  <w:footnote w:type="continuationSeparator" w:id="0">
    <w:p w14:paraId="57F8AD03" w14:textId="77777777" w:rsidR="00011CC4" w:rsidRDefault="00011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FC47" w14:textId="1B53C86D" w:rsidR="00E81B02" w:rsidRDefault="00E81B02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967EE"/>
    <w:multiLevelType w:val="multilevel"/>
    <w:tmpl w:val="A754F4B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B02"/>
    <w:rsid w:val="00011CC4"/>
    <w:rsid w:val="001B04AA"/>
    <w:rsid w:val="00E8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73A4DEF"/>
  <w15:docId w15:val="{EF9BC633-7406-48AD-B4FB-2EFCBA7EC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2021-05-27T14:27:00Z</dcterms:created>
  <dcterms:modified xsi:type="dcterms:W3CDTF">2021-05-27T14:28:00Z</dcterms:modified>
</cp:coreProperties>
</file>